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F0371F" w14:textId="77777777" w:rsidR="00F44E62" w:rsidRPr="00E55B4B" w:rsidRDefault="00F44E62" w:rsidP="00F44E62">
      <w:pPr>
        <w:pStyle w:val="20"/>
        <w:rPr>
          <w:i/>
          <w:color w:val="5B9BD5"/>
          <w:lang w:val="el-GR"/>
        </w:rPr>
      </w:pPr>
      <w:bookmarkStart w:id="0" w:name="_Toc499679806"/>
      <w:bookmarkStart w:id="1" w:name="_Toc42855190"/>
      <w:r w:rsidRPr="00E55B4B">
        <w:rPr>
          <w:lang w:val="el-GR"/>
        </w:rPr>
        <w:t xml:space="preserve">ΠΑΡΑΡΤΗΜΑ </w:t>
      </w:r>
      <w:r w:rsidRPr="001B7D45">
        <w:rPr>
          <w:lang w:val="en-US"/>
        </w:rPr>
        <w:t>II</w:t>
      </w:r>
      <w:r w:rsidRPr="001B7D45">
        <w:t>I</w:t>
      </w:r>
      <w:r w:rsidRPr="00E55B4B">
        <w:rPr>
          <w:lang w:val="el-GR"/>
        </w:rPr>
        <w:t xml:space="preserve"> – . Υπόδειγμα βιογραφικού μελών ομάδας</w:t>
      </w:r>
      <w:bookmarkEnd w:id="0"/>
      <w:bookmarkEnd w:id="1"/>
    </w:p>
    <w:p w14:paraId="147F8B7D" w14:textId="77777777" w:rsidR="00F44E62" w:rsidRPr="001B7D45" w:rsidRDefault="00F44E62" w:rsidP="00F44E62">
      <w:pPr>
        <w:autoSpaceDE w:val="0"/>
        <w:spacing w:after="60" w:line="240" w:lineRule="auto"/>
        <w:rPr>
          <w:rFonts w:ascii="Calibri" w:eastAsia="SimSun" w:hAnsi="Calibri" w:cs="Calibri"/>
          <w:lang w:eastAsia="zh-CN"/>
        </w:rPr>
      </w:pPr>
    </w:p>
    <w:p w14:paraId="7C16EB1C" w14:textId="77777777" w:rsidR="00F44E62" w:rsidRPr="001B7D45" w:rsidRDefault="00F44E62" w:rsidP="00F44E62">
      <w:pPr>
        <w:autoSpaceDE w:val="0"/>
        <w:spacing w:after="60" w:line="240" w:lineRule="auto"/>
        <w:rPr>
          <w:rFonts w:ascii="Calibri" w:eastAsia="SimSun" w:hAnsi="Calibri" w:cs="Calibri"/>
          <w:b/>
          <w:lang w:eastAsia="zh-CN"/>
        </w:rPr>
      </w:pPr>
    </w:p>
    <w:tbl>
      <w:tblPr>
        <w:tblW w:w="5618" w:type="pct"/>
        <w:jc w:val="center"/>
        <w:tblLook w:val="0000" w:firstRow="0" w:lastRow="0" w:firstColumn="0" w:lastColumn="0" w:noHBand="0" w:noVBand="0"/>
      </w:tblPr>
      <w:tblGrid>
        <w:gridCol w:w="1850"/>
        <w:gridCol w:w="429"/>
        <w:gridCol w:w="492"/>
        <w:gridCol w:w="2040"/>
        <w:gridCol w:w="991"/>
        <w:gridCol w:w="1833"/>
        <w:gridCol w:w="791"/>
        <w:gridCol w:w="964"/>
        <w:gridCol w:w="1842"/>
      </w:tblGrid>
      <w:tr w:rsidR="00F44E62" w:rsidRPr="001B7D45" w14:paraId="2CA59D3A" w14:textId="77777777" w:rsidTr="00E1031E">
        <w:trPr>
          <w:trHeight w:val="588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164693ED" w14:textId="77777777" w:rsidR="00F44E62" w:rsidRPr="001B7D45" w:rsidRDefault="00F44E62" w:rsidP="00E1031E">
            <w:pPr>
              <w:autoSpaceDE w:val="0"/>
              <w:spacing w:after="60" w:line="240" w:lineRule="auto"/>
              <w:rPr>
                <w:rFonts w:ascii="Calibri" w:eastAsia="SimSun" w:hAnsi="Calibri" w:cs="Calibri"/>
                <w:b/>
                <w:lang w:val="en-US" w:eastAsia="zh-CN"/>
              </w:rPr>
            </w:pPr>
            <w:r w:rsidRPr="001B7D45">
              <w:rPr>
                <w:rFonts w:ascii="Calibri" w:eastAsia="SimSun" w:hAnsi="Calibri" w:cs="Calibri"/>
                <w:lang w:eastAsia="zh-CN"/>
              </w:rPr>
              <w:br w:type="page"/>
            </w:r>
            <w:r w:rsidRPr="001B7D45">
              <w:rPr>
                <w:rFonts w:ascii="Calibri" w:eastAsia="SimSun" w:hAnsi="Calibri" w:cs="Calibri"/>
                <w:b/>
                <w:lang w:val="en-US" w:eastAsia="zh-CN"/>
              </w:rPr>
              <w:t>ΒΙΟΓΡΑΦΙΚΟ ΣΗΜΕΙΩΜΑ</w:t>
            </w:r>
          </w:p>
        </w:tc>
      </w:tr>
      <w:tr w:rsidR="00F44E62" w:rsidRPr="001B7D45" w14:paraId="17AA2343" w14:textId="77777777" w:rsidTr="00E1031E">
        <w:trPr>
          <w:trHeight w:val="373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8166" w14:textId="77777777" w:rsidR="00F44E62" w:rsidRPr="001B7D45" w:rsidRDefault="00F44E62" w:rsidP="00E1031E">
            <w:pPr>
              <w:autoSpaceDE w:val="0"/>
              <w:spacing w:after="60" w:line="240" w:lineRule="auto"/>
              <w:rPr>
                <w:rFonts w:ascii="Calibri" w:eastAsia="SimSun" w:hAnsi="Calibri" w:cs="Calibri"/>
                <w:lang w:val="en-US" w:eastAsia="zh-CN"/>
              </w:rPr>
            </w:pPr>
          </w:p>
        </w:tc>
      </w:tr>
      <w:tr w:rsidR="00F44E62" w:rsidRPr="001B7D45" w14:paraId="22E8C512" w14:textId="77777777" w:rsidTr="00E1031E">
        <w:trPr>
          <w:trHeight w:val="373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51788D2" w14:textId="77777777" w:rsidR="00F44E62" w:rsidRPr="001B7D45" w:rsidRDefault="00F44E62" w:rsidP="00E1031E">
            <w:pPr>
              <w:autoSpaceDE w:val="0"/>
              <w:spacing w:after="60" w:line="240" w:lineRule="auto"/>
              <w:rPr>
                <w:rFonts w:ascii="Calibri" w:eastAsia="SimSun" w:hAnsi="Calibri" w:cs="Calibri"/>
                <w:lang w:val="en-US" w:eastAsia="zh-CN"/>
              </w:rPr>
            </w:pPr>
            <w:r w:rsidRPr="001B7D45">
              <w:rPr>
                <w:rFonts w:ascii="Calibri" w:eastAsia="SimSun" w:hAnsi="Calibri" w:cs="Calibri"/>
                <w:b/>
                <w:lang w:val="en-US" w:eastAsia="zh-CN"/>
              </w:rPr>
              <w:t>ΠΡΟΣΩΠΙΚΑ ΣΤΟΙΧΕΙΑ</w:t>
            </w:r>
          </w:p>
        </w:tc>
      </w:tr>
      <w:tr w:rsidR="00F44E62" w:rsidRPr="001B7D45" w14:paraId="4BE46123" w14:textId="77777777" w:rsidTr="00E1031E">
        <w:trPr>
          <w:trHeight w:val="339"/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D02DA" w14:textId="77777777" w:rsidR="00F44E62" w:rsidRPr="001B7D45" w:rsidRDefault="00F44E62" w:rsidP="00E1031E">
            <w:pPr>
              <w:autoSpaceDE w:val="0"/>
              <w:spacing w:after="60" w:line="240" w:lineRule="auto"/>
              <w:rPr>
                <w:rFonts w:ascii="Calibri" w:eastAsia="SimSun" w:hAnsi="Calibri" w:cs="Calibri"/>
                <w:b/>
                <w:lang w:val="en-US" w:eastAsia="zh-CN"/>
              </w:rPr>
            </w:pPr>
            <w:r w:rsidRPr="001B7D45">
              <w:rPr>
                <w:rFonts w:ascii="Calibri" w:eastAsia="SimSun" w:hAnsi="Calibri" w:cs="Calibri"/>
                <w:b/>
                <w:lang w:val="en-US" w:eastAsia="zh-CN"/>
              </w:rPr>
              <w:t>Επ</w:t>
            </w:r>
            <w:proofErr w:type="spellStart"/>
            <w:r w:rsidRPr="001B7D45">
              <w:rPr>
                <w:rFonts w:ascii="Calibri" w:eastAsia="SimSun" w:hAnsi="Calibri" w:cs="Calibri"/>
                <w:b/>
                <w:lang w:val="en-US" w:eastAsia="zh-CN"/>
              </w:rPr>
              <w:t>ώνυμο</w:t>
            </w:r>
            <w:proofErr w:type="spellEnd"/>
            <w:r w:rsidRPr="001B7D45">
              <w:rPr>
                <w:rFonts w:ascii="Calibri" w:eastAsia="SimSun" w:hAnsi="Calibri" w:cs="Calibri"/>
                <w:b/>
                <w:lang w:val="en-US" w:eastAsia="zh-CN"/>
              </w:rPr>
              <w:t>:</w:t>
            </w:r>
          </w:p>
        </w:tc>
        <w:tc>
          <w:tcPr>
            <w:tcW w:w="174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351B0" w14:textId="77777777" w:rsidR="00F44E62" w:rsidRPr="001B7D45" w:rsidRDefault="00F44E62" w:rsidP="00E1031E">
            <w:pPr>
              <w:autoSpaceDE w:val="0"/>
              <w:spacing w:after="60" w:line="240" w:lineRule="auto"/>
              <w:rPr>
                <w:rFonts w:ascii="Calibri" w:eastAsia="SimSun" w:hAnsi="Calibri" w:cs="Calibri"/>
                <w:lang w:val="en-US" w:eastAsia="zh-CN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1CDBE" w14:textId="77777777" w:rsidR="00F44E62" w:rsidRPr="001B7D45" w:rsidRDefault="00F44E62" w:rsidP="00E1031E">
            <w:pPr>
              <w:autoSpaceDE w:val="0"/>
              <w:spacing w:after="60" w:line="240" w:lineRule="auto"/>
              <w:rPr>
                <w:rFonts w:ascii="Calibri" w:eastAsia="SimSun" w:hAnsi="Calibri" w:cs="Calibri"/>
                <w:b/>
                <w:lang w:val="en-US" w:eastAsia="zh-CN"/>
              </w:rPr>
            </w:pPr>
            <w:proofErr w:type="spellStart"/>
            <w:r w:rsidRPr="001B7D45">
              <w:rPr>
                <w:rFonts w:ascii="Calibri" w:eastAsia="SimSun" w:hAnsi="Calibri" w:cs="Calibri"/>
                <w:b/>
                <w:lang w:val="en-US" w:eastAsia="zh-CN"/>
              </w:rPr>
              <w:t>Όνομ</w:t>
            </w:r>
            <w:proofErr w:type="spellEnd"/>
            <w:r w:rsidRPr="001B7D45">
              <w:rPr>
                <w:rFonts w:ascii="Calibri" w:eastAsia="SimSun" w:hAnsi="Calibri" w:cs="Calibri"/>
                <w:b/>
                <w:lang w:val="en-US" w:eastAsia="zh-CN"/>
              </w:rPr>
              <w:t>α:</w:t>
            </w:r>
          </w:p>
        </w:tc>
        <w:tc>
          <w:tcPr>
            <w:tcW w:w="16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EAEC9" w14:textId="77777777" w:rsidR="00F44E62" w:rsidRPr="001B7D45" w:rsidRDefault="00F44E62" w:rsidP="00E1031E">
            <w:pPr>
              <w:autoSpaceDE w:val="0"/>
              <w:spacing w:after="60" w:line="240" w:lineRule="auto"/>
              <w:rPr>
                <w:rFonts w:ascii="Calibri" w:eastAsia="SimSun" w:hAnsi="Calibri" w:cs="Calibri"/>
                <w:lang w:val="en-US" w:eastAsia="zh-CN"/>
              </w:rPr>
            </w:pPr>
          </w:p>
        </w:tc>
      </w:tr>
      <w:tr w:rsidR="00F44E62" w:rsidRPr="001B7D45" w14:paraId="38D7F3A3" w14:textId="77777777" w:rsidTr="00E1031E">
        <w:trPr>
          <w:trHeight w:val="303"/>
          <w:jc w:val="center"/>
        </w:trPr>
        <w:tc>
          <w:tcPr>
            <w:tcW w:w="10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F48F8" w14:textId="77777777" w:rsidR="00F44E62" w:rsidRPr="001B7D45" w:rsidRDefault="00F44E62" w:rsidP="00E1031E">
            <w:pPr>
              <w:autoSpaceDE w:val="0"/>
              <w:spacing w:after="60" w:line="240" w:lineRule="auto"/>
              <w:rPr>
                <w:rFonts w:ascii="Calibri" w:eastAsia="SimSun" w:hAnsi="Calibri" w:cs="Calibri"/>
                <w:b/>
                <w:lang w:val="en-US" w:eastAsia="zh-CN"/>
              </w:rPr>
            </w:pPr>
            <w:r w:rsidRPr="001B7D45">
              <w:rPr>
                <w:rFonts w:ascii="Calibri" w:eastAsia="SimSun" w:hAnsi="Calibri" w:cs="Calibri"/>
                <w:b/>
                <w:lang w:val="en-US" w:eastAsia="zh-CN"/>
              </w:rPr>
              <w:t>Πα</w:t>
            </w:r>
            <w:proofErr w:type="spellStart"/>
            <w:r w:rsidRPr="001B7D45">
              <w:rPr>
                <w:rFonts w:ascii="Calibri" w:eastAsia="SimSun" w:hAnsi="Calibri" w:cs="Calibri"/>
                <w:b/>
                <w:lang w:val="en-US" w:eastAsia="zh-CN"/>
              </w:rPr>
              <w:t>τρώνυμο</w:t>
            </w:r>
            <w:proofErr w:type="spellEnd"/>
            <w:r w:rsidRPr="001B7D45">
              <w:rPr>
                <w:rFonts w:ascii="Calibri" w:eastAsia="SimSun" w:hAnsi="Calibri" w:cs="Calibri"/>
                <w:b/>
                <w:lang w:val="en-US" w:eastAsia="zh-CN"/>
              </w:rPr>
              <w:t>:</w:t>
            </w:r>
          </w:p>
        </w:tc>
        <w:tc>
          <w:tcPr>
            <w:tcW w:w="15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F0FFC" w14:textId="77777777" w:rsidR="00F44E62" w:rsidRPr="001B7D45" w:rsidRDefault="00F44E62" w:rsidP="00E1031E">
            <w:pPr>
              <w:autoSpaceDE w:val="0"/>
              <w:spacing w:after="60" w:line="240" w:lineRule="auto"/>
              <w:rPr>
                <w:rFonts w:ascii="Calibri" w:eastAsia="SimSun" w:hAnsi="Calibri" w:cs="Calibri"/>
                <w:lang w:val="en-US" w:eastAsia="zh-CN"/>
              </w:rPr>
            </w:pPr>
          </w:p>
        </w:tc>
        <w:tc>
          <w:tcPr>
            <w:tcW w:w="11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511BD" w14:textId="77777777" w:rsidR="00F44E62" w:rsidRPr="001B7D45" w:rsidRDefault="00F44E62" w:rsidP="00E1031E">
            <w:pPr>
              <w:autoSpaceDE w:val="0"/>
              <w:spacing w:after="60" w:line="240" w:lineRule="auto"/>
              <w:rPr>
                <w:rFonts w:ascii="Calibri" w:eastAsia="SimSun" w:hAnsi="Calibri" w:cs="Calibri"/>
                <w:b/>
                <w:lang w:val="en-US" w:eastAsia="zh-CN"/>
              </w:rPr>
            </w:pPr>
            <w:proofErr w:type="spellStart"/>
            <w:r w:rsidRPr="001B7D45">
              <w:rPr>
                <w:rFonts w:ascii="Calibri" w:eastAsia="SimSun" w:hAnsi="Calibri" w:cs="Calibri"/>
                <w:b/>
                <w:lang w:val="en-US" w:eastAsia="zh-CN"/>
              </w:rPr>
              <w:t>Μητρώνυμο</w:t>
            </w:r>
            <w:proofErr w:type="spellEnd"/>
            <w:r w:rsidRPr="001B7D45">
              <w:rPr>
                <w:rFonts w:ascii="Calibri" w:eastAsia="SimSun" w:hAnsi="Calibri" w:cs="Calibri"/>
                <w:b/>
                <w:lang w:val="en-US" w:eastAsia="zh-CN"/>
              </w:rPr>
              <w:t>:</w:t>
            </w:r>
          </w:p>
        </w:tc>
        <w:tc>
          <w:tcPr>
            <w:tcW w:w="12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6354F" w14:textId="77777777" w:rsidR="00F44E62" w:rsidRPr="001B7D45" w:rsidRDefault="00F44E62" w:rsidP="00E1031E">
            <w:pPr>
              <w:autoSpaceDE w:val="0"/>
              <w:spacing w:after="60" w:line="240" w:lineRule="auto"/>
              <w:rPr>
                <w:rFonts w:ascii="Calibri" w:eastAsia="SimSun" w:hAnsi="Calibri" w:cs="Calibri"/>
                <w:lang w:val="en-US" w:eastAsia="zh-CN"/>
              </w:rPr>
            </w:pPr>
          </w:p>
        </w:tc>
      </w:tr>
      <w:tr w:rsidR="00F44E62" w:rsidRPr="001B7D45" w14:paraId="33A33B25" w14:textId="77777777" w:rsidTr="00E1031E">
        <w:trPr>
          <w:trHeight w:val="341"/>
          <w:jc w:val="center"/>
        </w:trPr>
        <w:tc>
          <w:tcPr>
            <w:tcW w:w="12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A892F" w14:textId="77777777" w:rsidR="00F44E62" w:rsidRPr="001B7D45" w:rsidRDefault="00F44E62" w:rsidP="00E1031E">
            <w:pPr>
              <w:autoSpaceDE w:val="0"/>
              <w:spacing w:after="60" w:line="240" w:lineRule="auto"/>
              <w:rPr>
                <w:rFonts w:ascii="Calibri" w:eastAsia="SimSun" w:hAnsi="Calibri" w:cs="Calibri"/>
                <w:b/>
                <w:lang w:val="en-US" w:eastAsia="zh-CN"/>
              </w:rPr>
            </w:pPr>
            <w:proofErr w:type="spellStart"/>
            <w:r w:rsidRPr="001B7D45">
              <w:rPr>
                <w:rFonts w:ascii="Calibri" w:eastAsia="SimSun" w:hAnsi="Calibri" w:cs="Calibri"/>
                <w:b/>
                <w:lang w:val="en-US" w:eastAsia="zh-CN"/>
              </w:rPr>
              <w:t>Ημερομηνί</w:t>
            </w:r>
            <w:proofErr w:type="spellEnd"/>
            <w:r w:rsidRPr="001B7D45">
              <w:rPr>
                <w:rFonts w:ascii="Calibri" w:eastAsia="SimSun" w:hAnsi="Calibri" w:cs="Calibri"/>
                <w:b/>
                <w:lang w:val="en-US" w:eastAsia="zh-CN"/>
              </w:rPr>
              <w:t xml:space="preserve">α </w:t>
            </w:r>
            <w:proofErr w:type="spellStart"/>
            <w:r w:rsidRPr="001B7D45">
              <w:rPr>
                <w:rFonts w:ascii="Calibri" w:eastAsia="SimSun" w:hAnsi="Calibri" w:cs="Calibri"/>
                <w:b/>
                <w:lang w:val="en-US" w:eastAsia="zh-CN"/>
              </w:rPr>
              <w:t>Γέννησης</w:t>
            </w:r>
            <w:proofErr w:type="spellEnd"/>
            <w:r w:rsidRPr="001B7D45">
              <w:rPr>
                <w:rFonts w:ascii="Calibri" w:eastAsia="SimSun" w:hAnsi="Calibri" w:cs="Calibri"/>
                <w:b/>
                <w:lang w:val="en-US" w:eastAsia="zh-CN"/>
              </w:rPr>
              <w:t>:</w:t>
            </w:r>
          </w:p>
        </w:tc>
        <w:tc>
          <w:tcPr>
            <w:tcW w:w="1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DA92A" w14:textId="77777777" w:rsidR="00F44E62" w:rsidRPr="001B7D45" w:rsidRDefault="00F44E62" w:rsidP="00E1031E">
            <w:pPr>
              <w:autoSpaceDE w:val="0"/>
              <w:spacing w:after="60" w:line="240" w:lineRule="auto"/>
              <w:rPr>
                <w:rFonts w:ascii="Calibri" w:eastAsia="SimSun" w:hAnsi="Calibri" w:cs="Calibri"/>
                <w:lang w:val="en-US" w:eastAsia="zh-CN"/>
              </w:rPr>
            </w:pPr>
          </w:p>
        </w:tc>
        <w:tc>
          <w:tcPr>
            <w:tcW w:w="11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F88FA" w14:textId="77777777" w:rsidR="00F44E62" w:rsidRPr="001B7D45" w:rsidRDefault="00F44E62" w:rsidP="00E1031E">
            <w:pPr>
              <w:autoSpaceDE w:val="0"/>
              <w:spacing w:after="60" w:line="240" w:lineRule="auto"/>
              <w:rPr>
                <w:rFonts w:ascii="Calibri" w:eastAsia="SimSun" w:hAnsi="Calibri" w:cs="Calibri"/>
                <w:b/>
                <w:lang w:val="en-US" w:eastAsia="zh-CN"/>
              </w:rPr>
            </w:pPr>
            <w:proofErr w:type="spellStart"/>
            <w:r w:rsidRPr="001B7D45">
              <w:rPr>
                <w:rFonts w:ascii="Calibri" w:eastAsia="SimSun" w:hAnsi="Calibri" w:cs="Calibri"/>
                <w:b/>
                <w:lang w:val="en-US" w:eastAsia="zh-CN"/>
              </w:rPr>
              <w:t>Τό</w:t>
            </w:r>
            <w:proofErr w:type="spellEnd"/>
            <w:r w:rsidRPr="001B7D45">
              <w:rPr>
                <w:rFonts w:ascii="Calibri" w:eastAsia="SimSun" w:hAnsi="Calibri" w:cs="Calibri"/>
                <w:b/>
                <w:lang w:val="en-US" w:eastAsia="zh-CN"/>
              </w:rPr>
              <w:t xml:space="preserve">πος </w:t>
            </w:r>
            <w:proofErr w:type="spellStart"/>
            <w:r w:rsidRPr="001B7D45">
              <w:rPr>
                <w:rFonts w:ascii="Calibri" w:eastAsia="SimSun" w:hAnsi="Calibri" w:cs="Calibri"/>
                <w:b/>
                <w:lang w:val="en-US" w:eastAsia="zh-CN"/>
              </w:rPr>
              <w:t>Γέννησης</w:t>
            </w:r>
            <w:proofErr w:type="spellEnd"/>
            <w:r w:rsidRPr="001B7D45">
              <w:rPr>
                <w:rFonts w:ascii="Calibri" w:eastAsia="SimSun" w:hAnsi="Calibri" w:cs="Calibri"/>
                <w:b/>
                <w:lang w:val="en-US" w:eastAsia="zh-CN"/>
              </w:rPr>
              <w:t>:</w:t>
            </w:r>
          </w:p>
        </w:tc>
        <w:tc>
          <w:tcPr>
            <w:tcW w:w="12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694B3" w14:textId="77777777" w:rsidR="00F44E62" w:rsidRPr="001B7D45" w:rsidRDefault="00F44E62" w:rsidP="00E1031E">
            <w:pPr>
              <w:autoSpaceDE w:val="0"/>
              <w:spacing w:after="60" w:line="240" w:lineRule="auto"/>
              <w:rPr>
                <w:rFonts w:ascii="Calibri" w:eastAsia="SimSun" w:hAnsi="Calibri" w:cs="Calibri"/>
                <w:lang w:val="en-US" w:eastAsia="zh-CN"/>
              </w:rPr>
            </w:pPr>
          </w:p>
        </w:tc>
      </w:tr>
      <w:tr w:rsidR="00F44E62" w:rsidRPr="001B7D45" w14:paraId="0109169D" w14:textId="77777777" w:rsidTr="00E1031E">
        <w:trPr>
          <w:trHeight w:val="339"/>
          <w:jc w:val="center"/>
        </w:trPr>
        <w:tc>
          <w:tcPr>
            <w:tcW w:w="12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0C30D" w14:textId="77777777" w:rsidR="00F44E62" w:rsidRPr="001B7D45" w:rsidRDefault="00F44E62" w:rsidP="00E1031E">
            <w:pPr>
              <w:autoSpaceDE w:val="0"/>
              <w:spacing w:after="60" w:line="240" w:lineRule="auto"/>
              <w:rPr>
                <w:rFonts w:ascii="Calibri" w:eastAsia="SimSun" w:hAnsi="Calibri" w:cs="Calibri"/>
                <w:b/>
                <w:lang w:val="en-US" w:eastAsia="zh-CN"/>
              </w:rPr>
            </w:pPr>
            <w:proofErr w:type="spellStart"/>
            <w:r w:rsidRPr="001B7D45">
              <w:rPr>
                <w:rFonts w:ascii="Calibri" w:eastAsia="SimSun" w:hAnsi="Calibri" w:cs="Calibri"/>
                <w:b/>
                <w:lang w:val="en-US" w:eastAsia="zh-CN"/>
              </w:rPr>
              <w:t>Τηλέφωνο</w:t>
            </w:r>
            <w:proofErr w:type="spellEnd"/>
            <w:r w:rsidRPr="001B7D45">
              <w:rPr>
                <w:rFonts w:ascii="Calibri" w:eastAsia="SimSun" w:hAnsi="Calibri" w:cs="Calibri"/>
                <w:b/>
                <w:lang w:val="en-US" w:eastAsia="zh-CN"/>
              </w:rPr>
              <w:t>:</w:t>
            </w:r>
          </w:p>
        </w:tc>
        <w:tc>
          <w:tcPr>
            <w:tcW w:w="1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77D93" w14:textId="77777777" w:rsidR="00F44E62" w:rsidRPr="001B7D45" w:rsidRDefault="00F44E62" w:rsidP="00E1031E">
            <w:pPr>
              <w:autoSpaceDE w:val="0"/>
              <w:spacing w:after="60" w:line="240" w:lineRule="auto"/>
              <w:rPr>
                <w:rFonts w:ascii="Calibri" w:eastAsia="SimSun" w:hAnsi="Calibri" w:cs="Calibri"/>
                <w:lang w:val="en-US" w:eastAsia="zh-CN"/>
              </w:rPr>
            </w:pPr>
          </w:p>
        </w:tc>
        <w:tc>
          <w:tcPr>
            <w:tcW w:w="11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93E8E" w14:textId="77777777" w:rsidR="00F44E62" w:rsidRPr="001B7D45" w:rsidRDefault="00F44E62" w:rsidP="00E1031E">
            <w:pPr>
              <w:autoSpaceDE w:val="0"/>
              <w:spacing w:after="60" w:line="240" w:lineRule="auto"/>
              <w:rPr>
                <w:rFonts w:ascii="Calibri" w:eastAsia="SimSun" w:hAnsi="Calibri" w:cs="Calibri"/>
                <w:b/>
                <w:lang w:val="en-US" w:eastAsia="zh-CN"/>
              </w:rPr>
            </w:pPr>
            <w:r w:rsidRPr="001B7D45">
              <w:rPr>
                <w:rFonts w:ascii="Calibri" w:eastAsia="SimSun" w:hAnsi="Calibri" w:cs="Calibri"/>
                <w:b/>
                <w:lang w:val="en-US" w:eastAsia="zh-CN"/>
              </w:rPr>
              <w:t>E-mail:</w:t>
            </w:r>
          </w:p>
        </w:tc>
        <w:tc>
          <w:tcPr>
            <w:tcW w:w="12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1925E" w14:textId="77777777" w:rsidR="00F44E62" w:rsidRPr="001B7D45" w:rsidRDefault="00F44E62" w:rsidP="00E1031E">
            <w:pPr>
              <w:autoSpaceDE w:val="0"/>
              <w:spacing w:after="60" w:line="240" w:lineRule="auto"/>
              <w:rPr>
                <w:rFonts w:ascii="Calibri" w:eastAsia="SimSun" w:hAnsi="Calibri" w:cs="Calibri"/>
                <w:lang w:val="en-US" w:eastAsia="zh-CN"/>
              </w:rPr>
            </w:pPr>
          </w:p>
        </w:tc>
      </w:tr>
      <w:tr w:rsidR="00F44E62" w:rsidRPr="001B7D45" w14:paraId="71165C6A" w14:textId="77777777" w:rsidTr="00E1031E">
        <w:trPr>
          <w:trHeight w:val="294"/>
          <w:jc w:val="center"/>
        </w:trPr>
        <w:tc>
          <w:tcPr>
            <w:tcW w:w="12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53F2E" w14:textId="77777777" w:rsidR="00F44E62" w:rsidRPr="001B7D45" w:rsidRDefault="00F44E62" w:rsidP="00E1031E">
            <w:pPr>
              <w:autoSpaceDE w:val="0"/>
              <w:spacing w:after="60" w:line="240" w:lineRule="auto"/>
              <w:rPr>
                <w:rFonts w:ascii="Calibri" w:eastAsia="SimSun" w:hAnsi="Calibri" w:cs="Calibri"/>
                <w:b/>
                <w:lang w:val="en-US" w:eastAsia="zh-CN"/>
              </w:rPr>
            </w:pPr>
            <w:r w:rsidRPr="001B7D45">
              <w:rPr>
                <w:rFonts w:ascii="Calibri" w:eastAsia="SimSun" w:hAnsi="Calibri" w:cs="Calibri"/>
                <w:b/>
                <w:lang w:val="en-US" w:eastAsia="zh-CN"/>
              </w:rPr>
              <w:t>Fax:</w:t>
            </w:r>
          </w:p>
        </w:tc>
        <w:tc>
          <w:tcPr>
            <w:tcW w:w="1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59FC1" w14:textId="77777777" w:rsidR="00F44E62" w:rsidRPr="001B7D45" w:rsidRDefault="00F44E62" w:rsidP="00E1031E">
            <w:pPr>
              <w:autoSpaceDE w:val="0"/>
              <w:spacing w:after="60" w:line="240" w:lineRule="auto"/>
              <w:rPr>
                <w:rFonts w:ascii="Calibri" w:eastAsia="SimSun" w:hAnsi="Calibri" w:cs="Calibri"/>
                <w:lang w:val="en-US" w:eastAsia="zh-CN"/>
              </w:rPr>
            </w:pPr>
          </w:p>
        </w:tc>
        <w:tc>
          <w:tcPr>
            <w:tcW w:w="24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E7E77" w14:textId="77777777" w:rsidR="00F44E62" w:rsidRPr="001B7D45" w:rsidRDefault="00F44E62" w:rsidP="00E1031E">
            <w:pPr>
              <w:autoSpaceDE w:val="0"/>
              <w:spacing w:after="60" w:line="240" w:lineRule="auto"/>
              <w:rPr>
                <w:rFonts w:ascii="Calibri" w:eastAsia="SimSun" w:hAnsi="Calibri" w:cs="Calibri"/>
                <w:lang w:val="en-US" w:eastAsia="zh-CN"/>
              </w:rPr>
            </w:pPr>
          </w:p>
        </w:tc>
      </w:tr>
      <w:tr w:rsidR="00F44E62" w:rsidRPr="001B7D45" w14:paraId="2FD9621E" w14:textId="77777777" w:rsidTr="00E1031E">
        <w:trPr>
          <w:trHeight w:val="285"/>
          <w:jc w:val="center"/>
        </w:trPr>
        <w:tc>
          <w:tcPr>
            <w:tcW w:w="12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44FC3" w14:textId="77777777" w:rsidR="00F44E62" w:rsidRPr="001B7D45" w:rsidRDefault="00F44E62" w:rsidP="00E1031E">
            <w:pPr>
              <w:autoSpaceDE w:val="0"/>
              <w:spacing w:after="60" w:line="240" w:lineRule="auto"/>
              <w:rPr>
                <w:rFonts w:ascii="Calibri" w:eastAsia="SimSun" w:hAnsi="Calibri" w:cs="Calibri"/>
                <w:b/>
                <w:lang w:val="en-US" w:eastAsia="zh-CN"/>
              </w:rPr>
            </w:pPr>
            <w:proofErr w:type="spellStart"/>
            <w:r w:rsidRPr="001B7D45">
              <w:rPr>
                <w:rFonts w:ascii="Calibri" w:eastAsia="SimSun" w:hAnsi="Calibri" w:cs="Calibri"/>
                <w:b/>
                <w:lang w:val="en-US" w:eastAsia="zh-CN"/>
              </w:rPr>
              <w:t>Διεύθυνση</w:t>
            </w:r>
            <w:proofErr w:type="spellEnd"/>
            <w:r w:rsidRPr="001B7D45">
              <w:rPr>
                <w:rFonts w:ascii="Calibri" w:eastAsia="SimSun" w:hAnsi="Calibri" w:cs="Calibri"/>
                <w:b/>
                <w:lang w:val="en-US" w:eastAsia="zh-CN"/>
              </w:rPr>
              <w:t xml:space="preserve"> Κα</w:t>
            </w:r>
            <w:proofErr w:type="spellStart"/>
            <w:r w:rsidRPr="001B7D45">
              <w:rPr>
                <w:rFonts w:ascii="Calibri" w:eastAsia="SimSun" w:hAnsi="Calibri" w:cs="Calibri"/>
                <w:b/>
                <w:lang w:val="en-US" w:eastAsia="zh-CN"/>
              </w:rPr>
              <w:t>τοικί</w:t>
            </w:r>
            <w:proofErr w:type="spellEnd"/>
            <w:r w:rsidRPr="001B7D45">
              <w:rPr>
                <w:rFonts w:ascii="Calibri" w:eastAsia="SimSun" w:hAnsi="Calibri" w:cs="Calibri"/>
                <w:b/>
                <w:lang w:val="en-US" w:eastAsia="zh-CN"/>
              </w:rPr>
              <w:t>ας:</w:t>
            </w:r>
          </w:p>
        </w:tc>
        <w:tc>
          <w:tcPr>
            <w:tcW w:w="376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4AC0E" w14:textId="77777777" w:rsidR="00F44E62" w:rsidRPr="001B7D45" w:rsidRDefault="00F44E62" w:rsidP="00E1031E">
            <w:pPr>
              <w:autoSpaceDE w:val="0"/>
              <w:spacing w:after="60" w:line="240" w:lineRule="auto"/>
              <w:rPr>
                <w:rFonts w:ascii="Calibri" w:eastAsia="SimSun" w:hAnsi="Calibri" w:cs="Calibri"/>
                <w:lang w:val="en-US" w:eastAsia="zh-CN"/>
              </w:rPr>
            </w:pPr>
          </w:p>
        </w:tc>
      </w:tr>
      <w:tr w:rsidR="00F44E62" w:rsidRPr="001B7D45" w14:paraId="2CAE5AF3" w14:textId="77777777" w:rsidTr="00E1031E">
        <w:trPr>
          <w:trHeight w:val="373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4195D8E3" w14:textId="77777777" w:rsidR="00F44E62" w:rsidRPr="001B7D45" w:rsidRDefault="00F44E62" w:rsidP="00E1031E">
            <w:pPr>
              <w:autoSpaceDE w:val="0"/>
              <w:spacing w:after="60" w:line="240" w:lineRule="auto"/>
              <w:rPr>
                <w:rFonts w:ascii="Calibri" w:eastAsia="SimSun" w:hAnsi="Calibri" w:cs="Calibri"/>
                <w:lang w:val="en-US" w:eastAsia="zh-CN"/>
              </w:rPr>
            </w:pPr>
          </w:p>
        </w:tc>
      </w:tr>
      <w:tr w:rsidR="00F44E62" w:rsidRPr="001B7D45" w14:paraId="3FAD8B56" w14:textId="77777777" w:rsidTr="00E1031E">
        <w:trPr>
          <w:trHeight w:val="373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37E3F7FE" w14:textId="77777777" w:rsidR="00F44E62" w:rsidRPr="001B7D45" w:rsidRDefault="00F44E62" w:rsidP="00E1031E">
            <w:pPr>
              <w:autoSpaceDE w:val="0"/>
              <w:spacing w:after="60" w:line="240" w:lineRule="auto"/>
              <w:rPr>
                <w:rFonts w:ascii="Calibri" w:eastAsia="SimSun" w:hAnsi="Calibri" w:cs="Calibri"/>
                <w:lang w:val="en-US" w:eastAsia="zh-CN"/>
              </w:rPr>
            </w:pPr>
            <w:r w:rsidRPr="001B7D45">
              <w:rPr>
                <w:rFonts w:ascii="Calibri" w:eastAsia="SimSun" w:hAnsi="Calibri" w:cs="Calibri"/>
                <w:b/>
                <w:lang w:val="en-US" w:eastAsia="zh-CN"/>
              </w:rPr>
              <w:t>ΕΚΠΑΙΔΕΥΣΗ</w:t>
            </w:r>
          </w:p>
        </w:tc>
      </w:tr>
      <w:tr w:rsidR="00F44E62" w:rsidRPr="001B7D45" w14:paraId="11F19EEE" w14:textId="77777777" w:rsidTr="00E1031E">
        <w:trPr>
          <w:trHeight w:val="546"/>
          <w:jc w:val="center"/>
        </w:trPr>
        <w:tc>
          <w:tcPr>
            <w:tcW w:w="12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747B1" w14:textId="77777777" w:rsidR="00F44E62" w:rsidRPr="001B7D45" w:rsidRDefault="00F44E62" w:rsidP="00E1031E">
            <w:pPr>
              <w:autoSpaceDE w:val="0"/>
              <w:spacing w:after="60" w:line="240" w:lineRule="auto"/>
              <w:rPr>
                <w:rFonts w:ascii="Calibri" w:eastAsia="SimSun" w:hAnsi="Calibri" w:cs="Calibri"/>
                <w:b/>
                <w:lang w:val="en-US" w:eastAsia="zh-CN"/>
              </w:rPr>
            </w:pPr>
            <w:proofErr w:type="spellStart"/>
            <w:r w:rsidRPr="001B7D45">
              <w:rPr>
                <w:rFonts w:ascii="Calibri" w:eastAsia="SimSun" w:hAnsi="Calibri" w:cs="Calibri"/>
                <w:b/>
                <w:lang w:val="en-US" w:eastAsia="zh-CN"/>
              </w:rPr>
              <w:t>Όνομ</w:t>
            </w:r>
            <w:proofErr w:type="spellEnd"/>
            <w:r w:rsidRPr="001B7D45">
              <w:rPr>
                <w:rFonts w:ascii="Calibri" w:eastAsia="SimSun" w:hAnsi="Calibri" w:cs="Calibri"/>
                <w:b/>
                <w:lang w:val="en-US" w:eastAsia="zh-CN"/>
              </w:rPr>
              <w:t xml:space="preserve">α </w:t>
            </w:r>
            <w:proofErr w:type="spellStart"/>
            <w:r w:rsidRPr="001B7D45">
              <w:rPr>
                <w:rFonts w:ascii="Calibri" w:eastAsia="SimSun" w:hAnsi="Calibri" w:cs="Calibri"/>
                <w:b/>
                <w:lang w:val="en-US" w:eastAsia="zh-CN"/>
              </w:rPr>
              <w:t>Ιδρύμ</w:t>
            </w:r>
            <w:proofErr w:type="spellEnd"/>
            <w:r w:rsidRPr="001B7D45">
              <w:rPr>
                <w:rFonts w:ascii="Calibri" w:eastAsia="SimSun" w:hAnsi="Calibri" w:cs="Calibri"/>
                <w:b/>
                <w:lang w:val="en-US" w:eastAsia="zh-CN"/>
              </w:rPr>
              <w:t>ατος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64F42" w14:textId="77777777" w:rsidR="00F44E62" w:rsidRPr="001B7D45" w:rsidRDefault="00F44E62" w:rsidP="00E1031E">
            <w:pPr>
              <w:autoSpaceDE w:val="0"/>
              <w:spacing w:after="60" w:line="240" w:lineRule="auto"/>
              <w:rPr>
                <w:rFonts w:ascii="Calibri" w:eastAsia="SimSun" w:hAnsi="Calibri" w:cs="Calibri"/>
                <w:b/>
                <w:lang w:val="en-US" w:eastAsia="zh-CN"/>
              </w:rPr>
            </w:pPr>
            <w:proofErr w:type="spellStart"/>
            <w:r w:rsidRPr="001B7D45">
              <w:rPr>
                <w:rFonts w:ascii="Calibri" w:eastAsia="SimSun" w:hAnsi="Calibri" w:cs="Calibri"/>
                <w:b/>
                <w:lang w:val="en-US" w:eastAsia="zh-CN"/>
              </w:rPr>
              <w:t>Τίτλος</w:t>
            </w:r>
            <w:proofErr w:type="spellEnd"/>
            <w:r w:rsidRPr="001B7D45">
              <w:rPr>
                <w:rFonts w:ascii="Calibri" w:eastAsia="SimSun" w:hAnsi="Calibri" w:cs="Calibri"/>
                <w:b/>
                <w:lang w:val="en-US" w:eastAsia="zh-CN"/>
              </w:rPr>
              <w:t xml:space="preserve"> </w:t>
            </w:r>
            <w:proofErr w:type="spellStart"/>
            <w:r w:rsidRPr="001B7D45">
              <w:rPr>
                <w:rFonts w:ascii="Calibri" w:eastAsia="SimSun" w:hAnsi="Calibri" w:cs="Calibri"/>
                <w:b/>
                <w:lang w:val="en-US" w:eastAsia="zh-CN"/>
              </w:rPr>
              <w:t>Πτυχίου</w:t>
            </w:r>
            <w:proofErr w:type="spellEnd"/>
          </w:p>
        </w:tc>
        <w:tc>
          <w:tcPr>
            <w:tcW w:w="203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B577D" w14:textId="77777777" w:rsidR="00F44E62" w:rsidRPr="001B7D45" w:rsidRDefault="00F44E62" w:rsidP="00E1031E">
            <w:pPr>
              <w:autoSpaceDE w:val="0"/>
              <w:spacing w:after="60" w:line="240" w:lineRule="auto"/>
              <w:rPr>
                <w:rFonts w:ascii="Calibri" w:eastAsia="SimSun" w:hAnsi="Calibri" w:cs="Calibri"/>
                <w:b/>
                <w:lang w:val="en-US" w:eastAsia="zh-CN"/>
              </w:rPr>
            </w:pPr>
            <w:proofErr w:type="spellStart"/>
            <w:r w:rsidRPr="001B7D45">
              <w:rPr>
                <w:rFonts w:ascii="Calibri" w:eastAsia="SimSun" w:hAnsi="Calibri" w:cs="Calibri"/>
                <w:b/>
                <w:lang w:val="en-US" w:eastAsia="zh-CN"/>
              </w:rPr>
              <w:t>Ειδικότητ</w:t>
            </w:r>
            <w:proofErr w:type="spellEnd"/>
            <w:r w:rsidRPr="001B7D45">
              <w:rPr>
                <w:rFonts w:ascii="Calibri" w:eastAsia="SimSun" w:hAnsi="Calibri" w:cs="Calibri"/>
                <w:b/>
                <w:lang w:val="en-US" w:eastAsia="zh-CN"/>
              </w:rPr>
              <w:t>α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83F4E" w14:textId="77777777" w:rsidR="00F44E62" w:rsidRPr="001B7D45" w:rsidRDefault="00F44E62" w:rsidP="00E1031E">
            <w:pPr>
              <w:autoSpaceDE w:val="0"/>
              <w:spacing w:after="60" w:line="240" w:lineRule="auto"/>
              <w:rPr>
                <w:rFonts w:ascii="Calibri" w:eastAsia="SimSun" w:hAnsi="Calibri" w:cs="Calibri"/>
                <w:b/>
                <w:lang w:val="en-US" w:eastAsia="zh-CN"/>
              </w:rPr>
            </w:pPr>
            <w:proofErr w:type="spellStart"/>
            <w:r w:rsidRPr="001B7D45">
              <w:rPr>
                <w:rFonts w:ascii="Calibri" w:eastAsia="SimSun" w:hAnsi="Calibri" w:cs="Calibri"/>
                <w:b/>
                <w:lang w:val="en-US" w:eastAsia="zh-CN"/>
              </w:rPr>
              <w:t>Ημερομηνί</w:t>
            </w:r>
            <w:proofErr w:type="spellEnd"/>
            <w:r w:rsidRPr="001B7D45">
              <w:rPr>
                <w:rFonts w:ascii="Calibri" w:eastAsia="SimSun" w:hAnsi="Calibri" w:cs="Calibri"/>
                <w:b/>
                <w:lang w:val="en-US" w:eastAsia="zh-CN"/>
              </w:rPr>
              <w:t>α Απ</w:t>
            </w:r>
            <w:proofErr w:type="spellStart"/>
            <w:r w:rsidRPr="001B7D45">
              <w:rPr>
                <w:rFonts w:ascii="Calibri" w:eastAsia="SimSun" w:hAnsi="Calibri" w:cs="Calibri"/>
                <w:b/>
                <w:lang w:val="en-US" w:eastAsia="zh-CN"/>
              </w:rPr>
              <w:t>όκτησης</w:t>
            </w:r>
            <w:proofErr w:type="spellEnd"/>
            <w:r w:rsidRPr="001B7D45">
              <w:rPr>
                <w:rFonts w:ascii="Calibri" w:eastAsia="SimSun" w:hAnsi="Calibri" w:cs="Calibri"/>
                <w:b/>
                <w:lang w:val="en-US" w:eastAsia="zh-CN"/>
              </w:rPr>
              <w:t xml:space="preserve"> </w:t>
            </w:r>
            <w:proofErr w:type="spellStart"/>
            <w:r w:rsidRPr="001B7D45">
              <w:rPr>
                <w:rFonts w:ascii="Calibri" w:eastAsia="SimSun" w:hAnsi="Calibri" w:cs="Calibri"/>
                <w:b/>
                <w:lang w:val="en-US" w:eastAsia="zh-CN"/>
              </w:rPr>
              <w:t>Πτυχίου</w:t>
            </w:r>
            <w:proofErr w:type="spellEnd"/>
          </w:p>
        </w:tc>
      </w:tr>
      <w:tr w:rsidR="00F44E62" w:rsidRPr="001B7D45" w14:paraId="140C48B2" w14:textId="77777777" w:rsidTr="00E1031E">
        <w:trPr>
          <w:trHeight w:val="888"/>
          <w:jc w:val="center"/>
        </w:trPr>
        <w:tc>
          <w:tcPr>
            <w:tcW w:w="12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AD338" w14:textId="77777777" w:rsidR="00F44E62" w:rsidRPr="001B7D45" w:rsidRDefault="00F44E62" w:rsidP="00E1031E">
            <w:pPr>
              <w:autoSpaceDE w:val="0"/>
              <w:spacing w:after="60" w:line="240" w:lineRule="auto"/>
              <w:rPr>
                <w:rFonts w:ascii="Calibri" w:eastAsia="SimSun" w:hAnsi="Calibri" w:cs="Calibri"/>
                <w:lang w:val="en-US" w:eastAsia="zh-CN"/>
              </w:rPr>
            </w:pP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6057B" w14:textId="77777777" w:rsidR="00F44E62" w:rsidRPr="001B7D45" w:rsidRDefault="00F44E62" w:rsidP="00E1031E">
            <w:pPr>
              <w:autoSpaceDE w:val="0"/>
              <w:spacing w:after="60" w:line="240" w:lineRule="auto"/>
              <w:rPr>
                <w:rFonts w:ascii="Calibri" w:eastAsia="SimSun" w:hAnsi="Calibri" w:cs="Calibri"/>
                <w:lang w:val="en-US" w:eastAsia="zh-CN"/>
              </w:rPr>
            </w:pPr>
          </w:p>
        </w:tc>
        <w:tc>
          <w:tcPr>
            <w:tcW w:w="203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CF628" w14:textId="77777777" w:rsidR="00F44E62" w:rsidRPr="001B7D45" w:rsidRDefault="00F44E62" w:rsidP="00E1031E">
            <w:pPr>
              <w:autoSpaceDE w:val="0"/>
              <w:spacing w:after="60" w:line="240" w:lineRule="auto"/>
              <w:rPr>
                <w:rFonts w:ascii="Calibri" w:eastAsia="SimSun" w:hAnsi="Calibri" w:cs="Calibri"/>
                <w:lang w:val="en-US" w:eastAsia="zh-CN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C3865" w14:textId="77777777" w:rsidR="00F44E62" w:rsidRPr="001B7D45" w:rsidRDefault="00F44E62" w:rsidP="00E1031E">
            <w:pPr>
              <w:autoSpaceDE w:val="0"/>
              <w:spacing w:after="60" w:line="240" w:lineRule="auto"/>
              <w:rPr>
                <w:rFonts w:ascii="Calibri" w:eastAsia="SimSun" w:hAnsi="Calibri" w:cs="Calibri"/>
                <w:iCs/>
                <w:lang w:val="en-US" w:eastAsia="zh-CN"/>
              </w:rPr>
            </w:pPr>
          </w:p>
        </w:tc>
      </w:tr>
      <w:tr w:rsidR="00F44E62" w:rsidRPr="001B7D45" w14:paraId="482CCBB1" w14:textId="77777777" w:rsidTr="00E1031E">
        <w:trPr>
          <w:trHeight w:val="434"/>
          <w:jc w:val="center"/>
        </w:trPr>
        <w:tc>
          <w:tcPr>
            <w:tcW w:w="12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D8B83" w14:textId="77777777" w:rsidR="00F44E62" w:rsidRPr="001B7D45" w:rsidRDefault="00F44E62" w:rsidP="00E1031E">
            <w:pPr>
              <w:autoSpaceDE w:val="0"/>
              <w:spacing w:after="60" w:line="240" w:lineRule="auto"/>
              <w:rPr>
                <w:rFonts w:ascii="Calibri" w:eastAsia="SimSun" w:hAnsi="Calibri" w:cs="Calibri"/>
                <w:lang w:val="en-US" w:eastAsia="zh-CN"/>
              </w:rPr>
            </w:pP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DF8EE" w14:textId="77777777" w:rsidR="00F44E62" w:rsidRPr="001B7D45" w:rsidRDefault="00F44E62" w:rsidP="00E1031E">
            <w:pPr>
              <w:autoSpaceDE w:val="0"/>
              <w:spacing w:after="60" w:line="240" w:lineRule="auto"/>
              <w:rPr>
                <w:rFonts w:ascii="Calibri" w:eastAsia="SimSun" w:hAnsi="Calibri" w:cs="Calibri"/>
                <w:lang w:val="en-US" w:eastAsia="zh-CN"/>
              </w:rPr>
            </w:pPr>
          </w:p>
        </w:tc>
        <w:tc>
          <w:tcPr>
            <w:tcW w:w="203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3A238" w14:textId="77777777" w:rsidR="00F44E62" w:rsidRPr="001B7D45" w:rsidRDefault="00F44E62" w:rsidP="00E1031E">
            <w:pPr>
              <w:autoSpaceDE w:val="0"/>
              <w:spacing w:after="60" w:line="240" w:lineRule="auto"/>
              <w:rPr>
                <w:rFonts w:ascii="Calibri" w:eastAsia="SimSun" w:hAnsi="Calibri" w:cs="Calibri"/>
                <w:bCs/>
                <w:lang w:val="en-US" w:eastAsia="zh-CN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31D6D" w14:textId="77777777" w:rsidR="00F44E62" w:rsidRPr="001B7D45" w:rsidRDefault="00F44E62" w:rsidP="00E1031E">
            <w:pPr>
              <w:autoSpaceDE w:val="0"/>
              <w:spacing w:after="60" w:line="240" w:lineRule="auto"/>
              <w:rPr>
                <w:rFonts w:ascii="Calibri" w:eastAsia="SimSun" w:hAnsi="Calibri" w:cs="Calibri"/>
                <w:lang w:val="en-US" w:eastAsia="zh-CN"/>
              </w:rPr>
            </w:pPr>
          </w:p>
        </w:tc>
      </w:tr>
    </w:tbl>
    <w:p w14:paraId="798F311F" w14:textId="77777777" w:rsidR="00F44E62" w:rsidRPr="001B7D45" w:rsidRDefault="00F44E62" w:rsidP="00F44E62">
      <w:pPr>
        <w:autoSpaceDE w:val="0"/>
        <w:spacing w:after="60" w:line="240" w:lineRule="auto"/>
        <w:rPr>
          <w:rFonts w:ascii="Calibri" w:eastAsia="SimSun" w:hAnsi="Calibri" w:cs="Calibri"/>
          <w:lang w:val="en-US" w:eastAsia="zh-CN"/>
        </w:rPr>
      </w:pPr>
    </w:p>
    <w:tbl>
      <w:tblPr>
        <w:tblW w:w="556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29"/>
        <w:gridCol w:w="6293"/>
      </w:tblGrid>
      <w:tr w:rsidR="00F44E62" w:rsidRPr="001B7D45" w14:paraId="5D8AF36D" w14:textId="77777777" w:rsidTr="00E1031E">
        <w:trPr>
          <w:trHeight w:val="549"/>
          <w:jc w:val="center"/>
        </w:trPr>
        <w:tc>
          <w:tcPr>
            <w:tcW w:w="2171" w:type="pct"/>
            <w:shd w:val="pct10" w:color="auto" w:fill="auto"/>
          </w:tcPr>
          <w:p w14:paraId="055C5AB7" w14:textId="77777777" w:rsidR="00F44E62" w:rsidRPr="001B7D45" w:rsidRDefault="00F44E62" w:rsidP="00E1031E">
            <w:pPr>
              <w:autoSpaceDE w:val="0"/>
              <w:spacing w:after="60" w:line="240" w:lineRule="auto"/>
              <w:rPr>
                <w:rFonts w:ascii="Calibri" w:eastAsia="SimSun" w:hAnsi="Calibri" w:cs="Calibri"/>
                <w:b/>
                <w:lang w:eastAsia="zh-CN"/>
              </w:rPr>
            </w:pPr>
            <w:r w:rsidRPr="001B7D45">
              <w:rPr>
                <w:rFonts w:ascii="Calibri" w:eastAsia="SimSun" w:hAnsi="Calibri" w:cs="Calibri"/>
                <w:b/>
                <w:lang w:eastAsia="zh-CN"/>
              </w:rPr>
              <w:t>ΚΑΤΗΓΟΡΙΑ ΣΤΕΛΕΧΟΥΣ</w:t>
            </w:r>
          </w:p>
          <w:p w14:paraId="4310DA0C" w14:textId="77777777" w:rsidR="00F44E62" w:rsidRPr="001B7D45" w:rsidRDefault="00F44E62" w:rsidP="00E1031E">
            <w:pPr>
              <w:autoSpaceDE w:val="0"/>
              <w:spacing w:after="60" w:line="240" w:lineRule="auto"/>
              <w:rPr>
                <w:rFonts w:ascii="Calibri" w:eastAsia="SimSun" w:hAnsi="Calibri" w:cs="Calibri"/>
                <w:lang w:eastAsia="zh-CN"/>
              </w:rPr>
            </w:pPr>
            <w:r w:rsidRPr="001B7D45">
              <w:rPr>
                <w:rFonts w:ascii="Calibri" w:eastAsia="SimSun" w:hAnsi="Calibri" w:cs="Calibri"/>
                <w:lang w:eastAsia="zh-CN"/>
              </w:rPr>
              <w:t>(στο προτεινόμενο, από τον υποψήφιο Ανάδοχο, σχήμα διοίκησης Έργου)</w:t>
            </w:r>
          </w:p>
        </w:tc>
        <w:tc>
          <w:tcPr>
            <w:tcW w:w="2829" w:type="pct"/>
          </w:tcPr>
          <w:p w14:paraId="7889E7B5" w14:textId="77777777" w:rsidR="00F44E62" w:rsidRPr="001B7D45" w:rsidRDefault="00F44E62" w:rsidP="00E1031E">
            <w:pPr>
              <w:autoSpaceDE w:val="0"/>
              <w:spacing w:after="60" w:line="240" w:lineRule="auto"/>
              <w:rPr>
                <w:rFonts w:ascii="Calibri" w:eastAsia="SimSun" w:hAnsi="Calibri" w:cs="Calibri"/>
                <w:lang w:eastAsia="zh-CN"/>
              </w:rPr>
            </w:pPr>
          </w:p>
        </w:tc>
      </w:tr>
    </w:tbl>
    <w:p w14:paraId="36A9935C" w14:textId="77777777" w:rsidR="00F44E62" w:rsidRPr="001B7D45" w:rsidRDefault="00F44E62" w:rsidP="00F44E62">
      <w:pPr>
        <w:autoSpaceDE w:val="0"/>
        <w:spacing w:after="60" w:line="240" w:lineRule="auto"/>
        <w:rPr>
          <w:rFonts w:ascii="Calibri" w:eastAsia="SimSun" w:hAnsi="Calibri" w:cs="Calibri"/>
          <w:lang w:eastAsia="zh-CN"/>
        </w:rPr>
      </w:pPr>
    </w:p>
    <w:tbl>
      <w:tblPr>
        <w:tblW w:w="553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40"/>
        <w:gridCol w:w="1793"/>
        <w:gridCol w:w="3121"/>
        <w:gridCol w:w="1783"/>
        <w:gridCol w:w="1721"/>
      </w:tblGrid>
      <w:tr w:rsidR="00F44E62" w:rsidRPr="001B7D45" w14:paraId="310EE49C" w14:textId="77777777" w:rsidTr="00E1031E">
        <w:trPr>
          <w:trHeight w:val="414"/>
          <w:jc w:val="center"/>
        </w:trPr>
        <w:tc>
          <w:tcPr>
            <w:tcW w:w="5000" w:type="pct"/>
            <w:gridSpan w:val="5"/>
            <w:shd w:val="pct10" w:color="auto" w:fill="auto"/>
            <w:vAlign w:val="center"/>
          </w:tcPr>
          <w:p w14:paraId="22870671" w14:textId="77777777" w:rsidR="00F44E62" w:rsidRPr="001B7D45" w:rsidRDefault="00F44E62" w:rsidP="00E1031E">
            <w:pPr>
              <w:autoSpaceDE w:val="0"/>
              <w:spacing w:after="60" w:line="240" w:lineRule="auto"/>
              <w:rPr>
                <w:rFonts w:ascii="Calibri" w:eastAsia="SimSun" w:hAnsi="Calibri" w:cs="Calibri"/>
                <w:lang w:val="en-US" w:eastAsia="zh-CN"/>
              </w:rPr>
            </w:pPr>
            <w:r w:rsidRPr="001B7D45">
              <w:rPr>
                <w:rFonts w:ascii="Calibri" w:eastAsia="SimSun" w:hAnsi="Calibri" w:cs="Calibri"/>
                <w:b/>
                <w:lang w:val="en-US" w:eastAsia="zh-CN"/>
              </w:rPr>
              <w:t>ΕΠΑΓΓΕΛΜΑΤΙΚΗ ΕΜΠΕΙΡΙΑ</w:t>
            </w:r>
          </w:p>
        </w:tc>
      </w:tr>
      <w:tr w:rsidR="00F44E62" w:rsidRPr="001B7D45" w14:paraId="770630E8" w14:textId="77777777" w:rsidTr="00E1031E">
        <w:trPr>
          <w:trHeight w:val="368"/>
          <w:jc w:val="center"/>
        </w:trPr>
        <w:tc>
          <w:tcPr>
            <w:tcW w:w="1194" w:type="pct"/>
            <w:vMerge w:val="restart"/>
            <w:vAlign w:val="center"/>
          </w:tcPr>
          <w:p w14:paraId="2364FA0F" w14:textId="77777777" w:rsidR="00F44E62" w:rsidRPr="001B7D45" w:rsidRDefault="00F44E62" w:rsidP="00E1031E">
            <w:pPr>
              <w:autoSpaceDE w:val="0"/>
              <w:spacing w:after="60" w:line="240" w:lineRule="auto"/>
              <w:rPr>
                <w:rFonts w:ascii="Calibri" w:eastAsia="SimSun" w:hAnsi="Calibri" w:cs="Calibri"/>
                <w:b/>
                <w:lang w:val="en-US" w:eastAsia="zh-CN"/>
              </w:rPr>
            </w:pPr>
            <w:proofErr w:type="spellStart"/>
            <w:r w:rsidRPr="001B7D45">
              <w:rPr>
                <w:rFonts w:ascii="Calibri" w:eastAsia="SimSun" w:hAnsi="Calibri" w:cs="Calibri"/>
                <w:b/>
                <w:lang w:val="en-US" w:eastAsia="zh-CN"/>
              </w:rPr>
              <w:t>Έργο</w:t>
            </w:r>
            <w:proofErr w:type="spellEnd"/>
            <w:r w:rsidRPr="001B7D45">
              <w:rPr>
                <w:rFonts w:ascii="Calibri" w:eastAsia="SimSun" w:hAnsi="Calibri" w:cs="Calibri"/>
                <w:b/>
                <w:lang w:val="en-US" w:eastAsia="zh-CN"/>
              </w:rPr>
              <w:t xml:space="preserve"> (ή </w:t>
            </w:r>
            <w:proofErr w:type="spellStart"/>
            <w:r w:rsidRPr="001B7D45">
              <w:rPr>
                <w:rFonts w:ascii="Calibri" w:eastAsia="SimSun" w:hAnsi="Calibri" w:cs="Calibri"/>
                <w:b/>
                <w:lang w:val="en-US" w:eastAsia="zh-CN"/>
              </w:rPr>
              <w:t>Θέση</w:t>
            </w:r>
            <w:proofErr w:type="spellEnd"/>
            <w:r w:rsidRPr="001B7D45">
              <w:rPr>
                <w:rFonts w:ascii="Calibri" w:eastAsia="SimSun" w:hAnsi="Calibri" w:cs="Calibri"/>
                <w:b/>
                <w:lang w:val="en-US" w:eastAsia="zh-CN"/>
              </w:rPr>
              <w:t>)</w:t>
            </w:r>
          </w:p>
        </w:tc>
        <w:tc>
          <w:tcPr>
            <w:tcW w:w="811" w:type="pct"/>
            <w:vMerge w:val="restart"/>
            <w:vAlign w:val="center"/>
          </w:tcPr>
          <w:p w14:paraId="73D9CC91" w14:textId="77777777" w:rsidR="00F44E62" w:rsidRPr="001B7D45" w:rsidRDefault="00F44E62" w:rsidP="00E1031E">
            <w:pPr>
              <w:autoSpaceDE w:val="0"/>
              <w:spacing w:after="60" w:line="240" w:lineRule="auto"/>
              <w:rPr>
                <w:rFonts w:ascii="Calibri" w:eastAsia="SimSun" w:hAnsi="Calibri" w:cs="Calibri"/>
                <w:b/>
                <w:lang w:val="en-US" w:eastAsia="zh-CN"/>
              </w:rPr>
            </w:pPr>
            <w:proofErr w:type="spellStart"/>
            <w:r w:rsidRPr="001B7D45">
              <w:rPr>
                <w:rFonts w:ascii="Calibri" w:eastAsia="SimSun" w:hAnsi="Calibri" w:cs="Calibri"/>
                <w:b/>
                <w:lang w:val="en-US" w:eastAsia="zh-CN"/>
              </w:rPr>
              <w:t>Εργοδότης</w:t>
            </w:r>
            <w:proofErr w:type="spellEnd"/>
          </w:p>
        </w:tc>
        <w:tc>
          <w:tcPr>
            <w:tcW w:w="1411" w:type="pct"/>
            <w:vMerge w:val="restart"/>
            <w:vAlign w:val="center"/>
          </w:tcPr>
          <w:p w14:paraId="0589BC95" w14:textId="77777777" w:rsidR="00F44E62" w:rsidRPr="001B7D45" w:rsidRDefault="00F44E62" w:rsidP="00E1031E">
            <w:pPr>
              <w:autoSpaceDE w:val="0"/>
              <w:spacing w:after="60" w:line="240" w:lineRule="auto"/>
              <w:rPr>
                <w:rFonts w:ascii="Calibri" w:eastAsia="SimSun" w:hAnsi="Calibri" w:cs="Calibri"/>
                <w:b/>
                <w:lang w:eastAsia="zh-CN"/>
              </w:rPr>
            </w:pPr>
            <w:r w:rsidRPr="001B7D45">
              <w:rPr>
                <w:rFonts w:ascii="Calibri" w:eastAsia="SimSun" w:hAnsi="Calibri" w:cs="Calibri"/>
                <w:b/>
                <w:lang w:eastAsia="zh-CN"/>
              </w:rPr>
              <w:t>Ρόλος και Καθήκοντα στο Έργο (ή Θέση)</w:t>
            </w:r>
          </w:p>
        </w:tc>
        <w:tc>
          <w:tcPr>
            <w:tcW w:w="1583" w:type="pct"/>
            <w:gridSpan w:val="2"/>
            <w:vAlign w:val="center"/>
          </w:tcPr>
          <w:p w14:paraId="101454CF" w14:textId="77777777" w:rsidR="00F44E62" w:rsidRPr="001B7D45" w:rsidRDefault="00F44E62" w:rsidP="00E1031E">
            <w:pPr>
              <w:autoSpaceDE w:val="0"/>
              <w:spacing w:after="60" w:line="240" w:lineRule="auto"/>
              <w:rPr>
                <w:rFonts w:ascii="Calibri" w:eastAsia="SimSun" w:hAnsi="Calibri" w:cs="Calibri"/>
                <w:b/>
                <w:lang w:val="en-US" w:eastAsia="zh-CN"/>
              </w:rPr>
            </w:pPr>
            <w:r w:rsidRPr="001B7D45">
              <w:rPr>
                <w:rFonts w:ascii="Calibri" w:eastAsia="SimSun" w:hAnsi="Calibri" w:cs="Calibri"/>
                <w:b/>
                <w:lang w:val="en-US" w:eastAsia="zh-CN"/>
              </w:rPr>
              <w:t>Απα</w:t>
            </w:r>
            <w:proofErr w:type="spellStart"/>
            <w:r w:rsidRPr="001B7D45">
              <w:rPr>
                <w:rFonts w:ascii="Calibri" w:eastAsia="SimSun" w:hAnsi="Calibri" w:cs="Calibri"/>
                <w:b/>
                <w:lang w:val="en-US" w:eastAsia="zh-CN"/>
              </w:rPr>
              <w:t>σχόληση</w:t>
            </w:r>
            <w:proofErr w:type="spellEnd"/>
            <w:r w:rsidRPr="001B7D45">
              <w:rPr>
                <w:rFonts w:ascii="Calibri" w:eastAsia="SimSun" w:hAnsi="Calibri" w:cs="Calibri"/>
                <w:b/>
                <w:lang w:val="en-US" w:eastAsia="zh-CN"/>
              </w:rPr>
              <w:t xml:space="preserve"> </w:t>
            </w:r>
            <w:proofErr w:type="spellStart"/>
            <w:r w:rsidRPr="001B7D45">
              <w:rPr>
                <w:rFonts w:ascii="Calibri" w:eastAsia="SimSun" w:hAnsi="Calibri" w:cs="Calibri"/>
                <w:b/>
                <w:lang w:val="en-US" w:eastAsia="zh-CN"/>
              </w:rPr>
              <w:t>στο</w:t>
            </w:r>
            <w:proofErr w:type="spellEnd"/>
            <w:r w:rsidRPr="001B7D45">
              <w:rPr>
                <w:rFonts w:ascii="Calibri" w:eastAsia="SimSun" w:hAnsi="Calibri" w:cs="Calibri"/>
                <w:b/>
                <w:lang w:val="en-US" w:eastAsia="zh-CN"/>
              </w:rPr>
              <w:t xml:space="preserve"> </w:t>
            </w:r>
            <w:proofErr w:type="spellStart"/>
            <w:r w:rsidRPr="001B7D45">
              <w:rPr>
                <w:rFonts w:ascii="Calibri" w:eastAsia="SimSun" w:hAnsi="Calibri" w:cs="Calibri"/>
                <w:b/>
                <w:lang w:val="en-US" w:eastAsia="zh-CN"/>
              </w:rPr>
              <w:t>Έργο</w:t>
            </w:r>
            <w:proofErr w:type="spellEnd"/>
          </w:p>
        </w:tc>
      </w:tr>
      <w:tr w:rsidR="00F44E62" w:rsidRPr="001B7D45" w14:paraId="5575C093" w14:textId="77777777" w:rsidTr="00E1031E">
        <w:trPr>
          <w:trHeight w:val="367"/>
          <w:jc w:val="center"/>
        </w:trPr>
        <w:tc>
          <w:tcPr>
            <w:tcW w:w="1194" w:type="pct"/>
            <w:vMerge/>
            <w:vAlign w:val="center"/>
          </w:tcPr>
          <w:p w14:paraId="438F3ED3" w14:textId="77777777" w:rsidR="00F44E62" w:rsidRPr="001B7D45" w:rsidRDefault="00F44E62" w:rsidP="00E1031E">
            <w:pPr>
              <w:autoSpaceDE w:val="0"/>
              <w:spacing w:after="60" w:line="240" w:lineRule="auto"/>
              <w:rPr>
                <w:rFonts w:ascii="Calibri" w:eastAsia="SimSun" w:hAnsi="Calibri" w:cs="Calibri"/>
                <w:b/>
                <w:lang w:val="en-US" w:eastAsia="zh-CN"/>
              </w:rPr>
            </w:pPr>
          </w:p>
        </w:tc>
        <w:tc>
          <w:tcPr>
            <w:tcW w:w="811" w:type="pct"/>
            <w:vMerge/>
            <w:vAlign w:val="center"/>
          </w:tcPr>
          <w:p w14:paraId="6969F8F2" w14:textId="77777777" w:rsidR="00F44E62" w:rsidRPr="001B7D45" w:rsidRDefault="00F44E62" w:rsidP="00E1031E">
            <w:pPr>
              <w:autoSpaceDE w:val="0"/>
              <w:spacing w:after="60" w:line="240" w:lineRule="auto"/>
              <w:rPr>
                <w:rFonts w:ascii="Calibri" w:eastAsia="SimSun" w:hAnsi="Calibri" w:cs="Calibri"/>
                <w:b/>
                <w:lang w:val="en-US" w:eastAsia="zh-CN"/>
              </w:rPr>
            </w:pPr>
          </w:p>
        </w:tc>
        <w:tc>
          <w:tcPr>
            <w:tcW w:w="1411" w:type="pct"/>
            <w:vMerge/>
            <w:vAlign w:val="center"/>
          </w:tcPr>
          <w:p w14:paraId="21804304" w14:textId="77777777" w:rsidR="00F44E62" w:rsidRPr="001B7D45" w:rsidRDefault="00F44E62" w:rsidP="00E1031E">
            <w:pPr>
              <w:autoSpaceDE w:val="0"/>
              <w:spacing w:after="60" w:line="240" w:lineRule="auto"/>
              <w:rPr>
                <w:rFonts w:ascii="Calibri" w:eastAsia="SimSun" w:hAnsi="Calibri" w:cs="Calibri"/>
                <w:b/>
                <w:lang w:val="en-US" w:eastAsia="zh-CN"/>
              </w:rPr>
            </w:pPr>
          </w:p>
        </w:tc>
        <w:tc>
          <w:tcPr>
            <w:tcW w:w="806" w:type="pct"/>
            <w:vAlign w:val="center"/>
          </w:tcPr>
          <w:p w14:paraId="5097C7E5" w14:textId="77777777" w:rsidR="00F44E62" w:rsidRPr="001B7D45" w:rsidRDefault="00F44E62" w:rsidP="00E1031E">
            <w:pPr>
              <w:autoSpaceDE w:val="0"/>
              <w:spacing w:after="60" w:line="240" w:lineRule="auto"/>
              <w:rPr>
                <w:rFonts w:ascii="Calibri" w:eastAsia="SimSun" w:hAnsi="Calibri" w:cs="Calibri"/>
                <w:b/>
                <w:lang w:val="en-US" w:eastAsia="zh-CN"/>
              </w:rPr>
            </w:pPr>
            <w:proofErr w:type="spellStart"/>
            <w:r w:rsidRPr="001B7D45">
              <w:rPr>
                <w:rFonts w:ascii="Calibri" w:eastAsia="SimSun" w:hAnsi="Calibri" w:cs="Calibri"/>
                <w:b/>
                <w:lang w:val="en-US" w:eastAsia="zh-CN"/>
              </w:rPr>
              <w:t>Περίοδος</w:t>
            </w:r>
            <w:proofErr w:type="spellEnd"/>
          </w:p>
          <w:p w14:paraId="69DC750E" w14:textId="77777777" w:rsidR="00F44E62" w:rsidRPr="001B7D45" w:rsidRDefault="00F44E62" w:rsidP="00E1031E">
            <w:pPr>
              <w:autoSpaceDE w:val="0"/>
              <w:spacing w:after="60" w:line="240" w:lineRule="auto"/>
              <w:rPr>
                <w:rFonts w:ascii="Calibri" w:eastAsia="SimSun" w:hAnsi="Calibri" w:cs="Calibri"/>
                <w:b/>
                <w:lang w:val="en-US" w:eastAsia="zh-CN"/>
              </w:rPr>
            </w:pPr>
            <w:r w:rsidRPr="001B7D45">
              <w:rPr>
                <w:rFonts w:ascii="Calibri" w:eastAsia="SimSun" w:hAnsi="Calibri" w:cs="Calibri"/>
                <w:lang w:val="en-US" w:eastAsia="zh-CN"/>
              </w:rPr>
              <w:t xml:space="preserve">(από – </w:t>
            </w:r>
            <w:proofErr w:type="spellStart"/>
            <w:r w:rsidRPr="001B7D45">
              <w:rPr>
                <w:rFonts w:ascii="Calibri" w:eastAsia="SimSun" w:hAnsi="Calibri" w:cs="Calibri"/>
                <w:lang w:val="en-US" w:eastAsia="zh-CN"/>
              </w:rPr>
              <w:t>έως</w:t>
            </w:r>
            <w:proofErr w:type="spellEnd"/>
            <w:r w:rsidRPr="001B7D45">
              <w:rPr>
                <w:rFonts w:ascii="Calibri" w:eastAsia="SimSun" w:hAnsi="Calibri" w:cs="Calibri"/>
                <w:lang w:val="en-US" w:eastAsia="zh-CN"/>
              </w:rPr>
              <w:t>)</w:t>
            </w:r>
          </w:p>
        </w:tc>
        <w:tc>
          <w:tcPr>
            <w:tcW w:w="778" w:type="pct"/>
          </w:tcPr>
          <w:p w14:paraId="49838442" w14:textId="77777777" w:rsidR="00F44E62" w:rsidRPr="001B7D45" w:rsidRDefault="00F44E62" w:rsidP="00E1031E">
            <w:pPr>
              <w:autoSpaceDE w:val="0"/>
              <w:spacing w:after="60" w:line="240" w:lineRule="auto"/>
              <w:rPr>
                <w:rFonts w:ascii="Calibri" w:eastAsia="SimSun" w:hAnsi="Calibri" w:cs="Calibri"/>
                <w:lang w:val="en-US" w:eastAsia="zh-CN"/>
              </w:rPr>
            </w:pPr>
            <w:r w:rsidRPr="001B7D45">
              <w:rPr>
                <w:rFonts w:ascii="Calibri" w:eastAsia="SimSun" w:hAnsi="Calibri" w:cs="Calibri"/>
                <w:lang w:val="en-US" w:eastAsia="zh-CN"/>
              </w:rPr>
              <w:t>AM</w:t>
            </w:r>
          </w:p>
        </w:tc>
      </w:tr>
      <w:tr w:rsidR="00F44E62" w:rsidRPr="001B7D45" w14:paraId="379E7DFA" w14:textId="77777777" w:rsidTr="00E1031E">
        <w:trPr>
          <w:trHeight w:val="367"/>
          <w:jc w:val="center"/>
        </w:trPr>
        <w:tc>
          <w:tcPr>
            <w:tcW w:w="1194" w:type="pct"/>
            <w:vAlign w:val="center"/>
          </w:tcPr>
          <w:p w14:paraId="2169B71F" w14:textId="77777777" w:rsidR="00F44E62" w:rsidRPr="001B7D45" w:rsidRDefault="00F44E62" w:rsidP="00E1031E">
            <w:pPr>
              <w:autoSpaceDE w:val="0"/>
              <w:spacing w:after="60" w:line="240" w:lineRule="auto"/>
              <w:rPr>
                <w:rFonts w:ascii="Calibri" w:eastAsia="SimSun" w:hAnsi="Calibri" w:cs="Calibri"/>
                <w:b/>
                <w:lang w:val="en-US" w:eastAsia="zh-CN"/>
              </w:rPr>
            </w:pPr>
          </w:p>
        </w:tc>
        <w:tc>
          <w:tcPr>
            <w:tcW w:w="811" w:type="pct"/>
            <w:vAlign w:val="center"/>
          </w:tcPr>
          <w:p w14:paraId="6FA2F36E" w14:textId="77777777" w:rsidR="00F44E62" w:rsidRPr="001B7D45" w:rsidRDefault="00F44E62" w:rsidP="00E1031E">
            <w:pPr>
              <w:autoSpaceDE w:val="0"/>
              <w:spacing w:after="60" w:line="240" w:lineRule="auto"/>
              <w:rPr>
                <w:rFonts w:ascii="Calibri" w:eastAsia="SimSun" w:hAnsi="Calibri" w:cs="Calibri"/>
                <w:b/>
                <w:lang w:val="en-US" w:eastAsia="zh-CN"/>
              </w:rPr>
            </w:pPr>
          </w:p>
        </w:tc>
        <w:tc>
          <w:tcPr>
            <w:tcW w:w="1411" w:type="pct"/>
            <w:vAlign w:val="center"/>
          </w:tcPr>
          <w:p w14:paraId="5961B4A0" w14:textId="77777777" w:rsidR="00F44E62" w:rsidRPr="001B7D45" w:rsidRDefault="00F44E62" w:rsidP="00E1031E">
            <w:pPr>
              <w:autoSpaceDE w:val="0"/>
              <w:spacing w:after="60" w:line="240" w:lineRule="auto"/>
              <w:rPr>
                <w:rFonts w:ascii="Calibri" w:eastAsia="SimSun" w:hAnsi="Calibri" w:cs="Calibri"/>
                <w:b/>
                <w:lang w:val="en-US" w:eastAsia="zh-CN"/>
              </w:rPr>
            </w:pPr>
          </w:p>
        </w:tc>
        <w:tc>
          <w:tcPr>
            <w:tcW w:w="806" w:type="pct"/>
            <w:vAlign w:val="center"/>
          </w:tcPr>
          <w:p w14:paraId="145B4D19" w14:textId="77777777" w:rsidR="00F44E62" w:rsidRPr="001B7D45" w:rsidRDefault="00F44E62" w:rsidP="00E1031E">
            <w:pPr>
              <w:autoSpaceDE w:val="0"/>
              <w:spacing w:after="60" w:line="240" w:lineRule="auto"/>
              <w:rPr>
                <w:rFonts w:ascii="Calibri" w:eastAsia="SimSun" w:hAnsi="Calibri" w:cs="Calibri"/>
                <w:b/>
                <w:lang w:val="en-US" w:eastAsia="zh-CN"/>
              </w:rPr>
            </w:pPr>
          </w:p>
        </w:tc>
        <w:tc>
          <w:tcPr>
            <w:tcW w:w="778" w:type="pct"/>
          </w:tcPr>
          <w:p w14:paraId="0DA96BF0" w14:textId="77777777" w:rsidR="00F44E62" w:rsidRPr="001B7D45" w:rsidRDefault="00F44E62" w:rsidP="00E1031E">
            <w:pPr>
              <w:autoSpaceDE w:val="0"/>
              <w:spacing w:after="60" w:line="240" w:lineRule="auto"/>
              <w:rPr>
                <w:rFonts w:ascii="Calibri" w:eastAsia="SimSun" w:hAnsi="Calibri" w:cs="Calibri"/>
                <w:lang w:val="en-US" w:eastAsia="zh-CN"/>
              </w:rPr>
            </w:pPr>
          </w:p>
        </w:tc>
      </w:tr>
      <w:tr w:rsidR="00F44E62" w:rsidRPr="001B7D45" w14:paraId="66D581C0" w14:textId="77777777" w:rsidTr="00E1031E">
        <w:trPr>
          <w:trHeight w:val="367"/>
          <w:jc w:val="center"/>
        </w:trPr>
        <w:tc>
          <w:tcPr>
            <w:tcW w:w="1194" w:type="pct"/>
            <w:vAlign w:val="center"/>
          </w:tcPr>
          <w:p w14:paraId="5653A49A" w14:textId="77777777" w:rsidR="00F44E62" w:rsidRPr="001B7D45" w:rsidRDefault="00F44E62" w:rsidP="00E1031E">
            <w:pPr>
              <w:autoSpaceDE w:val="0"/>
              <w:spacing w:after="60" w:line="240" w:lineRule="auto"/>
              <w:rPr>
                <w:rFonts w:ascii="Calibri" w:eastAsia="SimSun" w:hAnsi="Calibri" w:cs="Calibri"/>
                <w:b/>
                <w:lang w:val="en-US" w:eastAsia="zh-CN"/>
              </w:rPr>
            </w:pPr>
          </w:p>
        </w:tc>
        <w:tc>
          <w:tcPr>
            <w:tcW w:w="811" w:type="pct"/>
            <w:vAlign w:val="center"/>
          </w:tcPr>
          <w:p w14:paraId="61DE9E68" w14:textId="77777777" w:rsidR="00F44E62" w:rsidRPr="001B7D45" w:rsidRDefault="00F44E62" w:rsidP="00E1031E">
            <w:pPr>
              <w:autoSpaceDE w:val="0"/>
              <w:spacing w:after="60" w:line="240" w:lineRule="auto"/>
              <w:rPr>
                <w:rFonts w:ascii="Calibri" w:eastAsia="SimSun" w:hAnsi="Calibri" w:cs="Calibri"/>
                <w:b/>
                <w:lang w:val="en-US" w:eastAsia="zh-CN"/>
              </w:rPr>
            </w:pPr>
          </w:p>
        </w:tc>
        <w:tc>
          <w:tcPr>
            <w:tcW w:w="1411" w:type="pct"/>
            <w:vAlign w:val="center"/>
          </w:tcPr>
          <w:p w14:paraId="346FDC4A" w14:textId="77777777" w:rsidR="00F44E62" w:rsidRPr="001B7D45" w:rsidRDefault="00F44E62" w:rsidP="00E1031E">
            <w:pPr>
              <w:autoSpaceDE w:val="0"/>
              <w:spacing w:after="60" w:line="240" w:lineRule="auto"/>
              <w:rPr>
                <w:rFonts w:ascii="Calibri" w:eastAsia="SimSun" w:hAnsi="Calibri" w:cs="Calibri"/>
                <w:b/>
                <w:lang w:val="en-US" w:eastAsia="zh-CN"/>
              </w:rPr>
            </w:pPr>
          </w:p>
        </w:tc>
        <w:tc>
          <w:tcPr>
            <w:tcW w:w="806" w:type="pct"/>
            <w:vAlign w:val="center"/>
          </w:tcPr>
          <w:p w14:paraId="4262DAEC" w14:textId="77777777" w:rsidR="00F44E62" w:rsidRPr="001B7D45" w:rsidRDefault="00F44E62" w:rsidP="00E1031E">
            <w:pPr>
              <w:autoSpaceDE w:val="0"/>
              <w:spacing w:after="60" w:line="240" w:lineRule="auto"/>
              <w:rPr>
                <w:rFonts w:ascii="Calibri" w:eastAsia="SimSun" w:hAnsi="Calibri" w:cs="Calibri"/>
                <w:b/>
                <w:lang w:val="en-US" w:eastAsia="zh-CN"/>
              </w:rPr>
            </w:pPr>
          </w:p>
        </w:tc>
        <w:tc>
          <w:tcPr>
            <w:tcW w:w="778" w:type="pct"/>
          </w:tcPr>
          <w:p w14:paraId="657579FB" w14:textId="77777777" w:rsidR="00F44E62" w:rsidRPr="001B7D45" w:rsidRDefault="00F44E62" w:rsidP="00E1031E">
            <w:pPr>
              <w:autoSpaceDE w:val="0"/>
              <w:spacing w:after="60" w:line="240" w:lineRule="auto"/>
              <w:rPr>
                <w:rFonts w:ascii="Calibri" w:eastAsia="SimSun" w:hAnsi="Calibri" w:cs="Calibri"/>
                <w:lang w:val="en-US" w:eastAsia="zh-CN"/>
              </w:rPr>
            </w:pPr>
          </w:p>
        </w:tc>
      </w:tr>
    </w:tbl>
    <w:p w14:paraId="27DF8E59" w14:textId="77777777" w:rsidR="00F44E62" w:rsidRPr="001B7D45" w:rsidRDefault="00F44E62" w:rsidP="00F44E62">
      <w:pPr>
        <w:autoSpaceDE w:val="0"/>
        <w:spacing w:after="60" w:line="240" w:lineRule="auto"/>
        <w:rPr>
          <w:rFonts w:ascii="Calibri" w:eastAsia="SimSun" w:hAnsi="Calibri" w:cs="Calibri"/>
          <w:lang w:eastAsia="zh-CN"/>
        </w:rPr>
      </w:pPr>
    </w:p>
    <w:p w14:paraId="4664BFE1" w14:textId="77777777" w:rsidR="00F44E62" w:rsidRPr="001B7D45" w:rsidRDefault="00F44E62" w:rsidP="00F44E62">
      <w:pPr>
        <w:autoSpaceDE w:val="0"/>
        <w:spacing w:after="60" w:line="240" w:lineRule="auto"/>
        <w:rPr>
          <w:rFonts w:ascii="Calibri" w:eastAsia="SimSun" w:hAnsi="Calibri" w:cs="Calibri"/>
          <w:lang w:eastAsia="zh-CN"/>
        </w:rPr>
      </w:pPr>
      <w:r w:rsidRPr="001B7D45">
        <w:rPr>
          <w:rFonts w:ascii="Calibri" w:eastAsia="SimSun" w:hAnsi="Calibri" w:cs="Calibri"/>
          <w:lang w:eastAsia="zh-CN"/>
        </w:rPr>
        <w:br w:type="page"/>
      </w:r>
    </w:p>
    <w:p w14:paraId="2221E286" w14:textId="77777777" w:rsidR="00F44E62" w:rsidRPr="00037FFA" w:rsidRDefault="00F44E62" w:rsidP="00F44E62">
      <w:pPr>
        <w:pStyle w:val="20"/>
        <w:rPr>
          <w:lang w:val="el-GR"/>
        </w:rPr>
      </w:pPr>
      <w:bookmarkStart w:id="2" w:name="_Toc42855191"/>
      <w:bookmarkStart w:id="3" w:name="_Toc499679807"/>
      <w:r w:rsidRPr="00037FFA">
        <w:rPr>
          <w:lang w:val="el-GR"/>
        </w:rPr>
        <w:lastRenderedPageBreak/>
        <w:t xml:space="preserve">ΠΑΡΑΡΤΗΜΑ </w:t>
      </w:r>
      <w:r w:rsidRPr="001B7D45">
        <w:rPr>
          <w:lang w:val="en-US"/>
        </w:rPr>
        <w:t>IV</w:t>
      </w:r>
      <w:r w:rsidRPr="00037FFA">
        <w:rPr>
          <w:lang w:val="el-GR"/>
        </w:rPr>
        <w:t xml:space="preserve"> – Υπόδειγμα Οικονομικής Προσφοράς</w:t>
      </w:r>
      <w:bookmarkEnd w:id="2"/>
      <w:r w:rsidRPr="00037FFA">
        <w:rPr>
          <w:lang w:val="el-GR"/>
        </w:rPr>
        <w:t xml:space="preserve"> </w:t>
      </w:r>
      <w:bookmarkEnd w:id="3"/>
    </w:p>
    <w:p w14:paraId="08FBE29C" w14:textId="77777777" w:rsidR="00F44E62" w:rsidRPr="001B7D45" w:rsidRDefault="00F44E62" w:rsidP="00F44E62">
      <w:pPr>
        <w:suppressAutoHyphens/>
        <w:spacing w:line="240" w:lineRule="auto"/>
        <w:ind w:left="284"/>
        <w:rPr>
          <w:rFonts w:ascii="Calibri" w:eastAsia="Times New Roman" w:hAnsi="Calibri" w:cs="Calibri"/>
          <w:szCs w:val="24"/>
          <w:lang w:eastAsia="zh-CN"/>
        </w:rPr>
      </w:pPr>
    </w:p>
    <w:p w14:paraId="4231296D" w14:textId="77777777" w:rsidR="00F44E62" w:rsidRDefault="00F44E62" w:rsidP="00F44E62">
      <w:pPr>
        <w:suppressAutoHyphens/>
        <w:spacing w:line="240" w:lineRule="auto"/>
        <w:ind w:left="284"/>
        <w:jc w:val="center"/>
        <w:rPr>
          <w:rFonts w:ascii="Calibri" w:eastAsia="Times New Roman" w:hAnsi="Calibri" w:cs="Calibri"/>
          <w:b/>
          <w:szCs w:val="24"/>
          <w:lang w:eastAsia="zh-CN"/>
        </w:rPr>
      </w:pPr>
      <w:r>
        <w:rPr>
          <w:rFonts w:ascii="Calibri" w:eastAsia="Times New Roman" w:hAnsi="Calibri" w:cs="Calibri"/>
          <w:b/>
          <w:szCs w:val="24"/>
          <w:lang w:eastAsia="zh-CN"/>
        </w:rPr>
        <w:t xml:space="preserve">ΠΙΝΑΚΑΣ ΟΙΚΟΝΟΜΙΚΗΣ ΠΡΟΣΦΟΡΑΣ </w:t>
      </w:r>
    </w:p>
    <w:p w14:paraId="730F219F" w14:textId="77777777" w:rsidR="00F44E62" w:rsidRPr="001B7D45" w:rsidRDefault="00F44E62" w:rsidP="00F44E62">
      <w:pPr>
        <w:suppressAutoHyphens/>
        <w:spacing w:line="240" w:lineRule="auto"/>
        <w:ind w:left="284"/>
        <w:jc w:val="center"/>
        <w:rPr>
          <w:rFonts w:ascii="Calibri" w:eastAsia="Times New Roman" w:hAnsi="Calibri" w:cs="Calibri"/>
          <w:b/>
          <w:szCs w:val="24"/>
          <w:lang w:eastAsia="zh-CN"/>
        </w:rPr>
      </w:pPr>
      <w:r>
        <w:rPr>
          <w:rFonts w:ascii="Calibri" w:eastAsia="Times New Roman" w:hAnsi="Calibri" w:cs="Calibri"/>
          <w:b/>
          <w:szCs w:val="24"/>
          <w:lang w:eastAsia="zh-CN"/>
        </w:rPr>
        <w:t xml:space="preserve"> </w:t>
      </w:r>
    </w:p>
    <w:tbl>
      <w:tblPr>
        <w:tblStyle w:val="4-11"/>
        <w:tblW w:w="10505" w:type="dxa"/>
        <w:tblLayout w:type="fixed"/>
        <w:tblLook w:val="04A0" w:firstRow="1" w:lastRow="0" w:firstColumn="1" w:lastColumn="0" w:noHBand="0" w:noVBand="1"/>
      </w:tblPr>
      <w:tblGrid>
        <w:gridCol w:w="1507"/>
        <w:gridCol w:w="1749"/>
        <w:gridCol w:w="2268"/>
        <w:gridCol w:w="1611"/>
        <w:gridCol w:w="1611"/>
        <w:gridCol w:w="1759"/>
      </w:tblGrid>
      <w:tr w:rsidR="00F44E62" w:rsidRPr="00037FFA" w14:paraId="450ED2DF" w14:textId="77777777" w:rsidTr="00E1031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32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7" w:type="dxa"/>
            <w:vAlign w:val="center"/>
            <w:hideMark/>
          </w:tcPr>
          <w:p w14:paraId="2689C79A" w14:textId="77777777" w:rsidR="00F44E62" w:rsidRPr="00037FFA" w:rsidRDefault="00F44E62" w:rsidP="00E1031E">
            <w:pPr>
              <w:spacing w:before="0" w:after="0"/>
              <w:jc w:val="left"/>
              <w:rPr>
                <w:rFonts w:ascii="Calibri" w:eastAsia="Times New Roman" w:hAnsi="Calibri" w:cs="Calibri"/>
                <w:color w:val="FFFFFF"/>
                <w:sz w:val="20"/>
                <w:szCs w:val="20"/>
                <w:lang w:eastAsia="el-GR"/>
              </w:rPr>
            </w:pPr>
            <w:bookmarkStart w:id="4" w:name="_Hlk42730076"/>
            <w:r w:rsidRPr="00037FFA">
              <w:rPr>
                <w:rFonts w:ascii="Calibri" w:eastAsia="Times New Roman" w:hAnsi="Calibri" w:cs="Calibri"/>
                <w:color w:val="FFFFFF"/>
                <w:sz w:val="20"/>
                <w:szCs w:val="20"/>
                <w:lang w:eastAsia="el-GR"/>
              </w:rPr>
              <w:t>ΚΑΤΗΓΟΡΙΕΣ</w:t>
            </w:r>
          </w:p>
        </w:tc>
        <w:tc>
          <w:tcPr>
            <w:tcW w:w="1749" w:type="dxa"/>
            <w:vAlign w:val="center"/>
            <w:hideMark/>
          </w:tcPr>
          <w:p w14:paraId="0EBB15B9" w14:textId="77777777" w:rsidR="00F44E62" w:rsidRPr="00037FFA" w:rsidRDefault="00F44E62" w:rsidP="00E1031E">
            <w:pPr>
              <w:spacing w:before="0"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FFFFFF"/>
                <w:sz w:val="20"/>
                <w:szCs w:val="20"/>
                <w:lang w:eastAsia="el-GR"/>
              </w:rPr>
            </w:pPr>
            <w:r w:rsidRPr="00037FFA">
              <w:rPr>
                <w:rFonts w:ascii="Calibri" w:eastAsia="Times New Roman" w:hAnsi="Calibri" w:cs="Calibri"/>
                <w:color w:val="FFFFFF"/>
                <w:sz w:val="20"/>
                <w:szCs w:val="20"/>
                <w:lang w:eastAsia="el-GR"/>
              </w:rPr>
              <w:t xml:space="preserve">ΔΡΑΣΕΙΣ </w:t>
            </w:r>
          </w:p>
        </w:tc>
        <w:tc>
          <w:tcPr>
            <w:tcW w:w="2268" w:type="dxa"/>
            <w:vAlign w:val="center"/>
            <w:hideMark/>
          </w:tcPr>
          <w:p w14:paraId="3A3D0537" w14:textId="77777777" w:rsidR="00F44E62" w:rsidRPr="00037FFA" w:rsidRDefault="00F44E62" w:rsidP="00E1031E">
            <w:pPr>
              <w:spacing w:before="0"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FFFFFF"/>
                <w:sz w:val="20"/>
                <w:szCs w:val="20"/>
                <w:lang w:eastAsia="el-GR"/>
              </w:rPr>
            </w:pPr>
            <w:r w:rsidRPr="00037FFA">
              <w:rPr>
                <w:rFonts w:ascii="Calibri" w:eastAsia="Times New Roman" w:hAnsi="Calibri" w:cs="Calibri"/>
                <w:color w:val="FFFFFF"/>
                <w:sz w:val="20"/>
                <w:szCs w:val="20"/>
                <w:lang w:eastAsia="el-GR"/>
              </w:rPr>
              <w:t>ΠΑΡΑΔΟΤΕΑ</w:t>
            </w:r>
          </w:p>
        </w:tc>
        <w:tc>
          <w:tcPr>
            <w:tcW w:w="1611" w:type="dxa"/>
          </w:tcPr>
          <w:p w14:paraId="51FDF2DC" w14:textId="77777777" w:rsidR="00F44E62" w:rsidRPr="00037FFA" w:rsidRDefault="00F44E62" w:rsidP="00E1031E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F2F2F2" w:themeColor="background1" w:themeShade="F2"/>
                <w:sz w:val="20"/>
                <w:szCs w:val="20"/>
                <w:lang w:eastAsia="el-GR"/>
              </w:rPr>
            </w:pPr>
            <w:r w:rsidRPr="00037FFA">
              <w:rPr>
                <w:rFonts w:ascii="Calibri" w:eastAsia="Times New Roman" w:hAnsi="Calibri" w:cs="Calibri"/>
                <w:color w:val="F2F2F2" w:themeColor="background1" w:themeShade="F2"/>
                <w:sz w:val="20"/>
                <w:szCs w:val="20"/>
                <w:lang w:eastAsia="el-GR"/>
              </w:rPr>
              <w:t>ΠΡΟΣΦΕΡΟΜΕΝΗ ΤΙΜΗ ΧΩΡΙΣ ΦΠΑ</w:t>
            </w:r>
            <w:r>
              <w:rPr>
                <w:rFonts w:ascii="Calibri" w:eastAsia="Times New Roman" w:hAnsi="Calibri" w:cs="Calibri"/>
                <w:color w:val="F2F2F2" w:themeColor="background1" w:themeShade="F2"/>
                <w:sz w:val="20"/>
                <w:szCs w:val="20"/>
                <w:lang w:eastAsia="el-GR"/>
              </w:rPr>
              <w:t xml:space="preserve"> (€)</w:t>
            </w:r>
          </w:p>
        </w:tc>
        <w:tc>
          <w:tcPr>
            <w:tcW w:w="1611" w:type="dxa"/>
          </w:tcPr>
          <w:p w14:paraId="165AC0A2" w14:textId="77777777" w:rsidR="00F44E62" w:rsidRPr="00037FFA" w:rsidRDefault="00F44E62" w:rsidP="00E1031E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F2F2F2" w:themeColor="background1" w:themeShade="F2"/>
                <w:sz w:val="20"/>
                <w:szCs w:val="20"/>
                <w:lang w:eastAsia="el-GR"/>
              </w:rPr>
            </w:pPr>
            <w:r w:rsidRPr="00037FFA">
              <w:rPr>
                <w:rFonts w:ascii="Calibri" w:eastAsia="Times New Roman" w:hAnsi="Calibri" w:cs="Calibri"/>
                <w:color w:val="F2F2F2" w:themeColor="background1" w:themeShade="F2"/>
                <w:sz w:val="20"/>
                <w:szCs w:val="20"/>
                <w:lang w:eastAsia="el-GR"/>
              </w:rPr>
              <w:t>ΦΠΑ</w:t>
            </w:r>
            <w:r>
              <w:rPr>
                <w:rFonts w:ascii="Calibri" w:eastAsia="Times New Roman" w:hAnsi="Calibri" w:cs="Calibri"/>
                <w:color w:val="F2F2F2" w:themeColor="background1" w:themeShade="F2"/>
                <w:sz w:val="20"/>
                <w:szCs w:val="20"/>
                <w:lang w:eastAsia="el-GR"/>
              </w:rPr>
              <w:t xml:space="preserve"> (€)</w:t>
            </w:r>
          </w:p>
        </w:tc>
        <w:tc>
          <w:tcPr>
            <w:tcW w:w="1759" w:type="dxa"/>
          </w:tcPr>
          <w:p w14:paraId="329CD11B" w14:textId="77777777" w:rsidR="00F44E62" w:rsidRPr="00037FFA" w:rsidRDefault="00F44E62" w:rsidP="00E1031E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F2F2F2" w:themeColor="background1" w:themeShade="F2"/>
                <w:sz w:val="20"/>
                <w:szCs w:val="20"/>
                <w:lang w:eastAsia="el-GR"/>
              </w:rPr>
            </w:pPr>
            <w:r w:rsidRPr="00037FFA">
              <w:rPr>
                <w:rFonts w:ascii="Calibri" w:eastAsia="Times New Roman" w:hAnsi="Calibri" w:cs="Calibri"/>
                <w:color w:val="F2F2F2" w:themeColor="background1" w:themeShade="F2"/>
                <w:sz w:val="20"/>
                <w:szCs w:val="20"/>
                <w:lang w:eastAsia="el-GR"/>
              </w:rPr>
              <w:t>ΠΡΟΣΦΕΡΟΜΕΝΗ ΤΙΜΗ ΜΕ</w:t>
            </w:r>
            <w:r>
              <w:rPr>
                <w:rFonts w:ascii="Calibri" w:eastAsia="Times New Roman" w:hAnsi="Calibri" w:cs="Calibri"/>
                <w:color w:val="F2F2F2" w:themeColor="background1" w:themeShade="F2"/>
                <w:sz w:val="20"/>
                <w:szCs w:val="20"/>
                <w:lang w:eastAsia="el-GR"/>
              </w:rPr>
              <w:t xml:space="preserve"> ΦΠΑ (€)</w:t>
            </w:r>
          </w:p>
        </w:tc>
      </w:tr>
      <w:tr w:rsidR="00F44E62" w:rsidRPr="00037FFA" w14:paraId="6157B5CA" w14:textId="77777777" w:rsidTr="00E103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7" w:type="dxa"/>
            <w:vMerge w:val="restart"/>
            <w:vAlign w:val="center"/>
            <w:hideMark/>
          </w:tcPr>
          <w:p w14:paraId="64BC9B96" w14:textId="77777777" w:rsidR="00F44E62" w:rsidRPr="00037FFA" w:rsidRDefault="00F44E62" w:rsidP="00E1031E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  <w:r w:rsidRPr="00037FFA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 xml:space="preserve">Δ1. ΣΤΡΑΤΗΓΙΚΗ ΕΠΙΚΟΙΝΩΝΙΑΣ ΚΑΙ ΣΧΕΔΙΟ ΔΡΑΣΕΩΝ </w:t>
            </w:r>
          </w:p>
        </w:tc>
        <w:tc>
          <w:tcPr>
            <w:tcW w:w="1749" w:type="dxa"/>
            <w:vAlign w:val="center"/>
            <w:hideMark/>
          </w:tcPr>
          <w:p w14:paraId="32A9BCE2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037FFA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  <w:t xml:space="preserve">Δ1.1.Στρατηγικό Σχέδιο Επικοινωνίας και Σχέδιο Δράσεων </w:t>
            </w:r>
          </w:p>
        </w:tc>
        <w:tc>
          <w:tcPr>
            <w:tcW w:w="2268" w:type="dxa"/>
            <w:vAlign w:val="center"/>
            <w:hideMark/>
          </w:tcPr>
          <w:p w14:paraId="34BFF974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</w:pPr>
            <w:r w:rsidRPr="00037FF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  <w:t xml:space="preserve">Στρατηγικό Σχέδιο Επικοινωνίας και Σχέδιο Δράσεων </w:t>
            </w:r>
          </w:p>
        </w:tc>
        <w:tc>
          <w:tcPr>
            <w:tcW w:w="1611" w:type="dxa"/>
          </w:tcPr>
          <w:p w14:paraId="43D19854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611" w:type="dxa"/>
          </w:tcPr>
          <w:p w14:paraId="5ACDA967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759" w:type="dxa"/>
          </w:tcPr>
          <w:p w14:paraId="1EE8BAEC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</w:p>
        </w:tc>
      </w:tr>
      <w:tr w:rsidR="00F44E62" w:rsidRPr="00037FFA" w14:paraId="604E9722" w14:textId="77777777" w:rsidTr="00E1031E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7" w:type="dxa"/>
            <w:vMerge/>
            <w:vAlign w:val="center"/>
            <w:hideMark/>
          </w:tcPr>
          <w:p w14:paraId="7CE60036" w14:textId="77777777" w:rsidR="00F44E62" w:rsidRPr="00037FFA" w:rsidRDefault="00F44E62" w:rsidP="00E1031E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</w:p>
        </w:tc>
        <w:tc>
          <w:tcPr>
            <w:tcW w:w="1749" w:type="dxa"/>
            <w:vAlign w:val="center"/>
            <w:hideMark/>
          </w:tcPr>
          <w:p w14:paraId="1EA32529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037FFA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  <w:t xml:space="preserve">Δ1.2. Δημιουργία και Εφαρμογή Επικοινωνιακής Ταυτότητας </w:t>
            </w:r>
          </w:p>
        </w:tc>
        <w:tc>
          <w:tcPr>
            <w:tcW w:w="2268" w:type="dxa"/>
            <w:vAlign w:val="center"/>
            <w:hideMark/>
          </w:tcPr>
          <w:p w14:paraId="73D54E03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</w:pPr>
            <w:r w:rsidRPr="00037FF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  <w:t xml:space="preserve">Δημιουργία και Εφαρμογή Επικοινωνιακής Ταυτότητας </w:t>
            </w:r>
          </w:p>
        </w:tc>
        <w:tc>
          <w:tcPr>
            <w:tcW w:w="1611" w:type="dxa"/>
          </w:tcPr>
          <w:p w14:paraId="591ECB2A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611" w:type="dxa"/>
          </w:tcPr>
          <w:p w14:paraId="0D64F0B0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759" w:type="dxa"/>
          </w:tcPr>
          <w:p w14:paraId="74724F06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</w:p>
        </w:tc>
      </w:tr>
      <w:tr w:rsidR="00F44E62" w:rsidRPr="00037FFA" w14:paraId="13F67CE9" w14:textId="77777777" w:rsidTr="00E103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7" w:type="dxa"/>
            <w:vMerge/>
            <w:vAlign w:val="center"/>
            <w:hideMark/>
          </w:tcPr>
          <w:p w14:paraId="4208DA3A" w14:textId="77777777" w:rsidR="00F44E62" w:rsidRPr="00037FFA" w:rsidRDefault="00F44E62" w:rsidP="00E1031E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</w:p>
        </w:tc>
        <w:tc>
          <w:tcPr>
            <w:tcW w:w="1749" w:type="dxa"/>
            <w:vAlign w:val="center"/>
            <w:hideMark/>
          </w:tcPr>
          <w:p w14:paraId="68A8CBF8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037FFA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  <w:t xml:space="preserve">Δ1.3. Υπηρεσίες Επικοινωνίας και υποστήριξης Σχεδίου Δράσεων </w:t>
            </w:r>
          </w:p>
        </w:tc>
        <w:tc>
          <w:tcPr>
            <w:tcW w:w="2268" w:type="dxa"/>
            <w:vAlign w:val="center"/>
            <w:hideMark/>
          </w:tcPr>
          <w:p w14:paraId="2EA5CE53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</w:pPr>
            <w:r w:rsidRPr="00037FF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  <w:t xml:space="preserve"> Υπηρεσίες Επικοινωνίας και υποστήριξης Σχεδίου Δράσεων </w:t>
            </w:r>
          </w:p>
        </w:tc>
        <w:tc>
          <w:tcPr>
            <w:tcW w:w="1611" w:type="dxa"/>
          </w:tcPr>
          <w:p w14:paraId="29E908D7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611" w:type="dxa"/>
          </w:tcPr>
          <w:p w14:paraId="6C04ECE8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759" w:type="dxa"/>
          </w:tcPr>
          <w:p w14:paraId="14016117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</w:p>
        </w:tc>
      </w:tr>
      <w:tr w:rsidR="00F44E62" w:rsidRPr="00037FFA" w14:paraId="1D15EC7D" w14:textId="77777777" w:rsidTr="00E1031E">
        <w:trPr>
          <w:trHeight w:val="8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7" w:type="dxa"/>
            <w:vMerge w:val="restart"/>
            <w:vAlign w:val="center"/>
            <w:hideMark/>
          </w:tcPr>
          <w:p w14:paraId="7222AA0B" w14:textId="77777777" w:rsidR="00F44E62" w:rsidRPr="00037FFA" w:rsidRDefault="00F44E62" w:rsidP="00E1031E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  <w:r w:rsidRPr="00037FFA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Δ2:ΣΥΝΔΥΑΣΜΕΝΕΣ ΕΝΕΡΓΕΙΕΣ ΠΡΟΒΟΛΗΣ ΚΑΙ ΔΗΜΟΣΙΟΤΗΤΑΣ</w:t>
            </w:r>
          </w:p>
        </w:tc>
        <w:tc>
          <w:tcPr>
            <w:tcW w:w="1749" w:type="dxa"/>
            <w:vAlign w:val="center"/>
            <w:hideMark/>
          </w:tcPr>
          <w:p w14:paraId="36E25910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037FFA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  <w:t>Δ2.1: Σχεδιασμός Πλάνου Μέσων για ΜΜΕ (MEDIA PLAN)</w:t>
            </w:r>
          </w:p>
        </w:tc>
        <w:tc>
          <w:tcPr>
            <w:tcW w:w="2268" w:type="dxa"/>
            <w:vAlign w:val="center"/>
            <w:hideMark/>
          </w:tcPr>
          <w:p w14:paraId="247F9866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037FF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MEDIA PLAN</w:t>
            </w:r>
          </w:p>
        </w:tc>
        <w:tc>
          <w:tcPr>
            <w:tcW w:w="1611" w:type="dxa"/>
          </w:tcPr>
          <w:p w14:paraId="4E0655DF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611" w:type="dxa"/>
          </w:tcPr>
          <w:p w14:paraId="64193D87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759" w:type="dxa"/>
          </w:tcPr>
          <w:p w14:paraId="375A4500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</w:p>
        </w:tc>
      </w:tr>
      <w:tr w:rsidR="00F44E62" w:rsidRPr="00037FFA" w14:paraId="313B5181" w14:textId="77777777" w:rsidTr="00E103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7" w:type="dxa"/>
            <w:vMerge/>
            <w:vAlign w:val="center"/>
            <w:hideMark/>
          </w:tcPr>
          <w:p w14:paraId="6D1E48EE" w14:textId="77777777" w:rsidR="00F44E62" w:rsidRPr="00037FFA" w:rsidRDefault="00F44E62" w:rsidP="00E1031E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</w:p>
        </w:tc>
        <w:tc>
          <w:tcPr>
            <w:tcW w:w="1749" w:type="dxa"/>
            <w:vMerge w:val="restart"/>
            <w:vAlign w:val="center"/>
            <w:hideMark/>
          </w:tcPr>
          <w:p w14:paraId="3DE0C447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037FFA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  <w:t xml:space="preserve">Δ2.2: Προβολή σε ΜΜΕ </w:t>
            </w:r>
          </w:p>
        </w:tc>
        <w:tc>
          <w:tcPr>
            <w:tcW w:w="2268" w:type="dxa"/>
            <w:vAlign w:val="center"/>
            <w:hideMark/>
          </w:tcPr>
          <w:p w14:paraId="72D6AE55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</w:pPr>
            <w:r w:rsidRPr="00037FF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  <w:t>Διαφημιστική προβολή με έντυπες καταχωρήσεις -Απολογισμός</w:t>
            </w:r>
          </w:p>
        </w:tc>
        <w:tc>
          <w:tcPr>
            <w:tcW w:w="1611" w:type="dxa"/>
          </w:tcPr>
          <w:p w14:paraId="30EAEB37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611" w:type="dxa"/>
          </w:tcPr>
          <w:p w14:paraId="3F4E6C08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759" w:type="dxa"/>
          </w:tcPr>
          <w:p w14:paraId="3E933A96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</w:p>
        </w:tc>
      </w:tr>
      <w:tr w:rsidR="00F44E62" w:rsidRPr="00037FFA" w14:paraId="6B274E84" w14:textId="77777777" w:rsidTr="00E1031E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7" w:type="dxa"/>
            <w:vMerge/>
            <w:vAlign w:val="center"/>
            <w:hideMark/>
          </w:tcPr>
          <w:p w14:paraId="4BB28081" w14:textId="77777777" w:rsidR="00F44E62" w:rsidRPr="00037FFA" w:rsidRDefault="00F44E62" w:rsidP="00E1031E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</w:p>
        </w:tc>
        <w:tc>
          <w:tcPr>
            <w:tcW w:w="1749" w:type="dxa"/>
            <w:vMerge/>
            <w:vAlign w:val="center"/>
            <w:hideMark/>
          </w:tcPr>
          <w:p w14:paraId="19F8A903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2268" w:type="dxa"/>
            <w:vAlign w:val="center"/>
            <w:hideMark/>
          </w:tcPr>
          <w:p w14:paraId="73788AE3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</w:pPr>
            <w:r w:rsidRPr="00037FF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  <w:t>Διαφημιστική προβολή με ραδιοφωνικά μηνύματα -Απολογισμός</w:t>
            </w:r>
          </w:p>
        </w:tc>
        <w:tc>
          <w:tcPr>
            <w:tcW w:w="1611" w:type="dxa"/>
          </w:tcPr>
          <w:p w14:paraId="72752C82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611" w:type="dxa"/>
          </w:tcPr>
          <w:p w14:paraId="143975C9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759" w:type="dxa"/>
          </w:tcPr>
          <w:p w14:paraId="7B684B8D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</w:p>
        </w:tc>
      </w:tr>
      <w:tr w:rsidR="00F44E62" w:rsidRPr="00037FFA" w14:paraId="2B308BA2" w14:textId="77777777" w:rsidTr="00E103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7" w:type="dxa"/>
            <w:vMerge/>
            <w:vAlign w:val="center"/>
            <w:hideMark/>
          </w:tcPr>
          <w:p w14:paraId="5DFC062D" w14:textId="77777777" w:rsidR="00F44E62" w:rsidRPr="00037FFA" w:rsidRDefault="00F44E62" w:rsidP="00E1031E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</w:p>
        </w:tc>
        <w:tc>
          <w:tcPr>
            <w:tcW w:w="1749" w:type="dxa"/>
            <w:vMerge/>
            <w:vAlign w:val="center"/>
            <w:hideMark/>
          </w:tcPr>
          <w:p w14:paraId="2885DFAA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2268" w:type="dxa"/>
            <w:vAlign w:val="center"/>
            <w:hideMark/>
          </w:tcPr>
          <w:p w14:paraId="32E24524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</w:pPr>
            <w:r w:rsidRPr="00037FF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  <w:t>Διαφημιστική προβολή με τηλεοπτικά μηνύματα -Απολογισμός</w:t>
            </w:r>
          </w:p>
        </w:tc>
        <w:tc>
          <w:tcPr>
            <w:tcW w:w="1611" w:type="dxa"/>
          </w:tcPr>
          <w:p w14:paraId="2D833B63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611" w:type="dxa"/>
          </w:tcPr>
          <w:p w14:paraId="1E8A1F7B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759" w:type="dxa"/>
          </w:tcPr>
          <w:p w14:paraId="33E67558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</w:p>
        </w:tc>
      </w:tr>
      <w:tr w:rsidR="00F44E62" w:rsidRPr="00037FFA" w14:paraId="247656AD" w14:textId="77777777" w:rsidTr="00E1031E">
        <w:trPr>
          <w:trHeight w:val="9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7" w:type="dxa"/>
            <w:vMerge w:val="restart"/>
            <w:vAlign w:val="center"/>
            <w:hideMark/>
          </w:tcPr>
          <w:p w14:paraId="00699774" w14:textId="77777777" w:rsidR="00F44E62" w:rsidRPr="00037FFA" w:rsidRDefault="00F44E62" w:rsidP="00E1031E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  <w:r w:rsidRPr="00037FF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  <w:t>Δ3: ΑΝΑΠΤΥΞΗ ΚΑΙ ΠΑΡΑΓΩΓΗ ΕΝΤΥΠΟΥ, ΟΠΤΙΚΟΑΚΟΥΣΤΙΚΟΥ ΚΑΙ ΛΟΙΠΟΥ ΠΡΟΩΘΗΤΙΚΟΥ ΥΛΙΚΟΥ</w:t>
            </w:r>
          </w:p>
        </w:tc>
        <w:tc>
          <w:tcPr>
            <w:tcW w:w="1749" w:type="dxa"/>
            <w:vMerge w:val="restart"/>
            <w:vAlign w:val="center"/>
            <w:hideMark/>
          </w:tcPr>
          <w:p w14:paraId="6DE3E932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037FFA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  <w:t>Δ3.1: ΔΗΜΙΟΥΡΓΙΚΕΣ ΠΡΟΤΑΣΕΙΣ: Σχεδιασμός  Διαφημιστικών Υλικών και Εφαρμογών Ταυτότητας</w:t>
            </w:r>
          </w:p>
        </w:tc>
        <w:tc>
          <w:tcPr>
            <w:tcW w:w="2268" w:type="dxa"/>
            <w:vAlign w:val="center"/>
            <w:hideMark/>
          </w:tcPr>
          <w:p w14:paraId="5B761BE0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</w:pPr>
            <w:r w:rsidRPr="00037FF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  <w:t xml:space="preserve">Σενάρια για 2 γενικά και 5 θεματικά </w:t>
            </w:r>
            <w:proofErr w:type="spellStart"/>
            <w:r w:rsidRPr="00037FF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  <w:t>video</w:t>
            </w:r>
            <w:proofErr w:type="spellEnd"/>
            <w:r w:rsidRPr="00037FF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  <w:t xml:space="preserve"> , διάρκειας 3-5 λεπτά (Περιεχόμενο, σενάρια (τουλάχιστον 2 εναλλακτικά σενάρια για κάθε κατηγορία) </w:t>
            </w:r>
            <w:proofErr w:type="spellStart"/>
            <w:r w:rsidRPr="00037FF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  <w:t>concept</w:t>
            </w:r>
            <w:proofErr w:type="spellEnd"/>
            <w:r w:rsidRPr="00037FF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  <w:t>)</w:t>
            </w:r>
          </w:p>
        </w:tc>
        <w:tc>
          <w:tcPr>
            <w:tcW w:w="1611" w:type="dxa"/>
          </w:tcPr>
          <w:p w14:paraId="5D183A36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525252"/>
                <w:sz w:val="20"/>
                <w:szCs w:val="20"/>
                <w:lang w:eastAsia="el-GR"/>
              </w:rPr>
            </w:pPr>
          </w:p>
        </w:tc>
        <w:tc>
          <w:tcPr>
            <w:tcW w:w="1611" w:type="dxa"/>
          </w:tcPr>
          <w:p w14:paraId="057E21A8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525252"/>
                <w:sz w:val="20"/>
                <w:szCs w:val="20"/>
                <w:lang w:eastAsia="el-GR"/>
              </w:rPr>
            </w:pPr>
          </w:p>
        </w:tc>
        <w:tc>
          <w:tcPr>
            <w:tcW w:w="1759" w:type="dxa"/>
          </w:tcPr>
          <w:p w14:paraId="52DDDD0E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525252"/>
                <w:sz w:val="20"/>
                <w:szCs w:val="20"/>
                <w:lang w:eastAsia="el-GR"/>
              </w:rPr>
            </w:pPr>
          </w:p>
        </w:tc>
      </w:tr>
      <w:tr w:rsidR="00F44E62" w:rsidRPr="00037FFA" w14:paraId="79BF0F21" w14:textId="77777777" w:rsidTr="00E103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7" w:type="dxa"/>
            <w:vMerge/>
            <w:vAlign w:val="center"/>
            <w:hideMark/>
          </w:tcPr>
          <w:p w14:paraId="6AE7F699" w14:textId="77777777" w:rsidR="00F44E62" w:rsidRPr="00037FFA" w:rsidRDefault="00F44E62" w:rsidP="00E1031E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749" w:type="dxa"/>
            <w:vMerge/>
            <w:vAlign w:val="center"/>
            <w:hideMark/>
          </w:tcPr>
          <w:p w14:paraId="5FEC3DEC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2268" w:type="dxa"/>
            <w:vAlign w:val="center"/>
            <w:hideMark/>
          </w:tcPr>
          <w:p w14:paraId="051067C5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</w:pPr>
            <w:r w:rsidRPr="00037FF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  <w:t xml:space="preserve">Σενάρια για 2 γενικά και 5 θεματικά </w:t>
            </w:r>
            <w:proofErr w:type="spellStart"/>
            <w:r w:rsidRPr="00037FF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  <w:t>video</w:t>
            </w:r>
            <w:proofErr w:type="spellEnd"/>
            <w:r w:rsidRPr="00037FF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  <w:t>, διάρκειας 30-40 δευτερολέπτων</w:t>
            </w:r>
          </w:p>
        </w:tc>
        <w:tc>
          <w:tcPr>
            <w:tcW w:w="1611" w:type="dxa"/>
          </w:tcPr>
          <w:p w14:paraId="6169ACA8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525252"/>
                <w:sz w:val="20"/>
                <w:szCs w:val="20"/>
                <w:lang w:eastAsia="el-GR"/>
              </w:rPr>
            </w:pPr>
          </w:p>
        </w:tc>
        <w:tc>
          <w:tcPr>
            <w:tcW w:w="1611" w:type="dxa"/>
          </w:tcPr>
          <w:p w14:paraId="2E119CCC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525252"/>
                <w:sz w:val="20"/>
                <w:szCs w:val="20"/>
                <w:lang w:eastAsia="el-GR"/>
              </w:rPr>
            </w:pPr>
          </w:p>
        </w:tc>
        <w:tc>
          <w:tcPr>
            <w:tcW w:w="1759" w:type="dxa"/>
          </w:tcPr>
          <w:p w14:paraId="74B909EF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525252"/>
                <w:sz w:val="20"/>
                <w:szCs w:val="20"/>
                <w:lang w:eastAsia="el-GR"/>
              </w:rPr>
            </w:pPr>
          </w:p>
        </w:tc>
      </w:tr>
      <w:tr w:rsidR="00F44E62" w:rsidRPr="00037FFA" w14:paraId="415AA385" w14:textId="77777777" w:rsidTr="00E1031E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7" w:type="dxa"/>
            <w:vMerge/>
            <w:vAlign w:val="center"/>
            <w:hideMark/>
          </w:tcPr>
          <w:p w14:paraId="31B46830" w14:textId="77777777" w:rsidR="00F44E62" w:rsidRPr="00037FFA" w:rsidRDefault="00F44E62" w:rsidP="00E1031E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749" w:type="dxa"/>
            <w:vMerge/>
            <w:vAlign w:val="center"/>
            <w:hideMark/>
          </w:tcPr>
          <w:p w14:paraId="710DD55F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2268" w:type="dxa"/>
            <w:vAlign w:val="center"/>
            <w:hideMark/>
          </w:tcPr>
          <w:p w14:paraId="3ABF98D8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</w:pPr>
            <w:r w:rsidRPr="00037FF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  <w:t xml:space="preserve">Σενάρια για 2 γενικά και 5 θεματικά ηχητικά </w:t>
            </w:r>
            <w:proofErr w:type="spellStart"/>
            <w:r w:rsidRPr="00037FF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  <w:t>spots</w:t>
            </w:r>
            <w:proofErr w:type="spellEnd"/>
            <w:r w:rsidRPr="00037FF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  <w:t>, διάρκειας 30-40 δευτερολέπτων</w:t>
            </w:r>
          </w:p>
        </w:tc>
        <w:tc>
          <w:tcPr>
            <w:tcW w:w="1611" w:type="dxa"/>
          </w:tcPr>
          <w:p w14:paraId="63576FB5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525252"/>
                <w:sz w:val="20"/>
                <w:szCs w:val="20"/>
                <w:lang w:eastAsia="el-GR"/>
              </w:rPr>
            </w:pPr>
          </w:p>
        </w:tc>
        <w:tc>
          <w:tcPr>
            <w:tcW w:w="1611" w:type="dxa"/>
          </w:tcPr>
          <w:p w14:paraId="2C655968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525252"/>
                <w:sz w:val="20"/>
                <w:szCs w:val="20"/>
                <w:lang w:eastAsia="el-GR"/>
              </w:rPr>
            </w:pPr>
          </w:p>
        </w:tc>
        <w:tc>
          <w:tcPr>
            <w:tcW w:w="1759" w:type="dxa"/>
          </w:tcPr>
          <w:p w14:paraId="4723BEC7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525252"/>
                <w:sz w:val="20"/>
                <w:szCs w:val="20"/>
                <w:lang w:eastAsia="el-GR"/>
              </w:rPr>
            </w:pPr>
          </w:p>
        </w:tc>
      </w:tr>
      <w:tr w:rsidR="00F44E62" w:rsidRPr="00037FFA" w14:paraId="096B7010" w14:textId="77777777" w:rsidTr="00E103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7" w:type="dxa"/>
            <w:vMerge/>
            <w:vAlign w:val="center"/>
            <w:hideMark/>
          </w:tcPr>
          <w:p w14:paraId="4D400D3E" w14:textId="77777777" w:rsidR="00F44E62" w:rsidRPr="00037FFA" w:rsidRDefault="00F44E62" w:rsidP="00E1031E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749" w:type="dxa"/>
            <w:vMerge/>
            <w:vAlign w:val="center"/>
            <w:hideMark/>
          </w:tcPr>
          <w:p w14:paraId="2D48DAE4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2268" w:type="dxa"/>
            <w:vAlign w:val="center"/>
            <w:hideMark/>
          </w:tcPr>
          <w:p w14:paraId="5F022EB9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</w:pPr>
            <w:r w:rsidRPr="00037FF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  <w:t xml:space="preserve">Γενικές και Θεματικές Καταχωρήσεις για Τύπο (περιεχόμενα)τουλάχιστον 4 διαφορετικές μακέτες </w:t>
            </w:r>
          </w:p>
        </w:tc>
        <w:tc>
          <w:tcPr>
            <w:tcW w:w="1611" w:type="dxa"/>
          </w:tcPr>
          <w:p w14:paraId="71C75D80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525252"/>
                <w:sz w:val="20"/>
                <w:szCs w:val="20"/>
                <w:lang w:eastAsia="el-GR"/>
              </w:rPr>
            </w:pPr>
          </w:p>
        </w:tc>
        <w:tc>
          <w:tcPr>
            <w:tcW w:w="1611" w:type="dxa"/>
          </w:tcPr>
          <w:p w14:paraId="085ADFBB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525252"/>
                <w:sz w:val="20"/>
                <w:szCs w:val="20"/>
                <w:lang w:eastAsia="el-GR"/>
              </w:rPr>
            </w:pPr>
          </w:p>
        </w:tc>
        <w:tc>
          <w:tcPr>
            <w:tcW w:w="1759" w:type="dxa"/>
          </w:tcPr>
          <w:p w14:paraId="2145AF86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525252"/>
                <w:sz w:val="20"/>
                <w:szCs w:val="20"/>
                <w:lang w:eastAsia="el-GR"/>
              </w:rPr>
            </w:pPr>
          </w:p>
        </w:tc>
      </w:tr>
      <w:tr w:rsidR="00F44E62" w:rsidRPr="00037FFA" w14:paraId="7C8B0F45" w14:textId="77777777" w:rsidTr="00E1031E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7" w:type="dxa"/>
            <w:vMerge/>
            <w:vAlign w:val="center"/>
            <w:hideMark/>
          </w:tcPr>
          <w:p w14:paraId="79B6DB1E" w14:textId="77777777" w:rsidR="00F44E62" w:rsidRPr="00037FFA" w:rsidRDefault="00F44E62" w:rsidP="00E1031E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749" w:type="dxa"/>
            <w:vMerge/>
            <w:vAlign w:val="center"/>
            <w:hideMark/>
          </w:tcPr>
          <w:p w14:paraId="77010EC6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2268" w:type="dxa"/>
            <w:vAlign w:val="center"/>
            <w:hideMark/>
          </w:tcPr>
          <w:p w14:paraId="7EA0ABF3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</w:pPr>
            <w:r w:rsidRPr="00037FF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  <w:t xml:space="preserve">Οκτώ (8) μακέτες θεματικών </w:t>
            </w:r>
            <w:proofErr w:type="spellStart"/>
            <w:r w:rsidRPr="00037FF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  <w:t>infographics</w:t>
            </w:r>
            <w:proofErr w:type="spellEnd"/>
            <w:r w:rsidRPr="00037FF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  <w:t xml:space="preserve"> ενημερωτικού και απολογιστικού χαρακτήρα </w:t>
            </w:r>
          </w:p>
        </w:tc>
        <w:tc>
          <w:tcPr>
            <w:tcW w:w="1611" w:type="dxa"/>
          </w:tcPr>
          <w:p w14:paraId="74F18A60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525252"/>
                <w:sz w:val="20"/>
                <w:szCs w:val="20"/>
                <w:lang w:eastAsia="el-GR"/>
              </w:rPr>
            </w:pPr>
          </w:p>
        </w:tc>
        <w:tc>
          <w:tcPr>
            <w:tcW w:w="1611" w:type="dxa"/>
          </w:tcPr>
          <w:p w14:paraId="715683E0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525252"/>
                <w:sz w:val="20"/>
                <w:szCs w:val="20"/>
                <w:lang w:eastAsia="el-GR"/>
              </w:rPr>
            </w:pPr>
          </w:p>
        </w:tc>
        <w:tc>
          <w:tcPr>
            <w:tcW w:w="1759" w:type="dxa"/>
          </w:tcPr>
          <w:p w14:paraId="1F0E2415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525252"/>
                <w:sz w:val="20"/>
                <w:szCs w:val="20"/>
                <w:lang w:eastAsia="el-GR"/>
              </w:rPr>
            </w:pPr>
          </w:p>
        </w:tc>
      </w:tr>
      <w:tr w:rsidR="00F44E62" w:rsidRPr="00037FFA" w14:paraId="1C5A57BD" w14:textId="77777777" w:rsidTr="00E103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7" w:type="dxa"/>
            <w:vMerge/>
            <w:vAlign w:val="center"/>
            <w:hideMark/>
          </w:tcPr>
          <w:p w14:paraId="7DD5BB81" w14:textId="77777777" w:rsidR="00F44E62" w:rsidRPr="00037FFA" w:rsidRDefault="00F44E62" w:rsidP="00E1031E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749" w:type="dxa"/>
            <w:vMerge/>
            <w:vAlign w:val="center"/>
            <w:hideMark/>
          </w:tcPr>
          <w:p w14:paraId="0B87445E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2268" w:type="dxa"/>
            <w:vAlign w:val="center"/>
            <w:hideMark/>
          </w:tcPr>
          <w:p w14:paraId="5F569167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</w:pPr>
            <w:r w:rsidRPr="00037FF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  <w:t>Εννέα  (5) μακέτες θεματικών αφισών και δυο (2) μακέτες αφίσας που αφορά στο σύνολο του προγράμματος</w:t>
            </w:r>
          </w:p>
        </w:tc>
        <w:tc>
          <w:tcPr>
            <w:tcW w:w="1611" w:type="dxa"/>
          </w:tcPr>
          <w:p w14:paraId="171512A8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525252"/>
                <w:sz w:val="20"/>
                <w:szCs w:val="20"/>
                <w:lang w:eastAsia="el-GR"/>
              </w:rPr>
            </w:pPr>
          </w:p>
        </w:tc>
        <w:tc>
          <w:tcPr>
            <w:tcW w:w="1611" w:type="dxa"/>
          </w:tcPr>
          <w:p w14:paraId="1E7982A3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525252"/>
                <w:sz w:val="20"/>
                <w:szCs w:val="20"/>
                <w:lang w:eastAsia="el-GR"/>
              </w:rPr>
            </w:pPr>
          </w:p>
        </w:tc>
        <w:tc>
          <w:tcPr>
            <w:tcW w:w="1759" w:type="dxa"/>
          </w:tcPr>
          <w:p w14:paraId="36956542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525252"/>
                <w:sz w:val="20"/>
                <w:szCs w:val="20"/>
                <w:lang w:eastAsia="el-GR"/>
              </w:rPr>
            </w:pPr>
          </w:p>
        </w:tc>
      </w:tr>
      <w:tr w:rsidR="00F44E62" w:rsidRPr="00037FFA" w14:paraId="2831B73C" w14:textId="77777777" w:rsidTr="00E1031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7" w:type="dxa"/>
            <w:vMerge/>
            <w:vAlign w:val="center"/>
            <w:hideMark/>
          </w:tcPr>
          <w:p w14:paraId="50E4C16E" w14:textId="77777777" w:rsidR="00F44E62" w:rsidRPr="00037FFA" w:rsidRDefault="00F44E62" w:rsidP="00E1031E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749" w:type="dxa"/>
            <w:vMerge/>
            <w:vAlign w:val="center"/>
            <w:hideMark/>
          </w:tcPr>
          <w:p w14:paraId="72DD75A5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2268" w:type="dxa"/>
            <w:vAlign w:val="center"/>
            <w:hideMark/>
          </w:tcPr>
          <w:p w14:paraId="34F72F3B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</w:pPr>
            <w:r w:rsidRPr="00037FF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  <w:t>Γενικό Ενημερωτικό Έντυπο</w:t>
            </w:r>
          </w:p>
        </w:tc>
        <w:tc>
          <w:tcPr>
            <w:tcW w:w="1611" w:type="dxa"/>
          </w:tcPr>
          <w:p w14:paraId="09DBC0AE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525252"/>
                <w:sz w:val="20"/>
                <w:szCs w:val="20"/>
                <w:lang w:eastAsia="el-GR"/>
              </w:rPr>
            </w:pPr>
          </w:p>
        </w:tc>
        <w:tc>
          <w:tcPr>
            <w:tcW w:w="1611" w:type="dxa"/>
          </w:tcPr>
          <w:p w14:paraId="4E7B894F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525252"/>
                <w:sz w:val="20"/>
                <w:szCs w:val="20"/>
                <w:lang w:eastAsia="el-GR"/>
              </w:rPr>
            </w:pPr>
          </w:p>
        </w:tc>
        <w:tc>
          <w:tcPr>
            <w:tcW w:w="1759" w:type="dxa"/>
          </w:tcPr>
          <w:p w14:paraId="744F7B14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525252"/>
                <w:sz w:val="20"/>
                <w:szCs w:val="20"/>
                <w:lang w:eastAsia="el-GR"/>
              </w:rPr>
            </w:pPr>
          </w:p>
        </w:tc>
      </w:tr>
      <w:tr w:rsidR="00F44E62" w:rsidRPr="00037FFA" w14:paraId="4050DD75" w14:textId="77777777" w:rsidTr="00E103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7" w:type="dxa"/>
            <w:vMerge/>
            <w:vAlign w:val="center"/>
            <w:hideMark/>
          </w:tcPr>
          <w:p w14:paraId="164F5423" w14:textId="77777777" w:rsidR="00F44E62" w:rsidRPr="00037FFA" w:rsidRDefault="00F44E62" w:rsidP="00E1031E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749" w:type="dxa"/>
            <w:vMerge/>
            <w:vAlign w:val="center"/>
            <w:hideMark/>
          </w:tcPr>
          <w:p w14:paraId="7C5B864C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2268" w:type="dxa"/>
            <w:vAlign w:val="center"/>
            <w:hideMark/>
          </w:tcPr>
          <w:p w14:paraId="5E3C0BAB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</w:pPr>
            <w:r w:rsidRPr="00037FF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  <w:t xml:space="preserve"> Θεματικά Ενημερωτικά Έντυπα Τουλάχιστον 5</w:t>
            </w:r>
          </w:p>
        </w:tc>
        <w:tc>
          <w:tcPr>
            <w:tcW w:w="1611" w:type="dxa"/>
          </w:tcPr>
          <w:p w14:paraId="409874EA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525252"/>
                <w:sz w:val="20"/>
                <w:szCs w:val="20"/>
                <w:lang w:eastAsia="el-GR"/>
              </w:rPr>
            </w:pPr>
          </w:p>
        </w:tc>
        <w:tc>
          <w:tcPr>
            <w:tcW w:w="1611" w:type="dxa"/>
          </w:tcPr>
          <w:p w14:paraId="33CA0E06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525252"/>
                <w:sz w:val="20"/>
                <w:szCs w:val="20"/>
                <w:lang w:eastAsia="el-GR"/>
              </w:rPr>
            </w:pPr>
          </w:p>
        </w:tc>
        <w:tc>
          <w:tcPr>
            <w:tcW w:w="1759" w:type="dxa"/>
          </w:tcPr>
          <w:p w14:paraId="6988CDED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525252"/>
                <w:sz w:val="20"/>
                <w:szCs w:val="20"/>
                <w:lang w:eastAsia="el-GR"/>
              </w:rPr>
            </w:pPr>
          </w:p>
        </w:tc>
      </w:tr>
      <w:tr w:rsidR="00F44E62" w:rsidRPr="00037FFA" w14:paraId="7D39A366" w14:textId="77777777" w:rsidTr="00E1031E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7" w:type="dxa"/>
            <w:vMerge/>
            <w:vAlign w:val="center"/>
            <w:hideMark/>
          </w:tcPr>
          <w:p w14:paraId="794C9B9B" w14:textId="77777777" w:rsidR="00F44E62" w:rsidRPr="00037FFA" w:rsidRDefault="00F44E62" w:rsidP="00E1031E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749" w:type="dxa"/>
            <w:vMerge/>
            <w:vAlign w:val="center"/>
            <w:hideMark/>
          </w:tcPr>
          <w:p w14:paraId="0AFA7BCD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2268" w:type="dxa"/>
            <w:vAlign w:val="center"/>
            <w:hideMark/>
          </w:tcPr>
          <w:p w14:paraId="466C2FEE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</w:pPr>
            <w:r w:rsidRPr="00037FF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  <w:t>Τουλάχιστον 8 Ενημερωτικά Φυλλάδια για σημαντικές Δράσεις</w:t>
            </w:r>
          </w:p>
        </w:tc>
        <w:tc>
          <w:tcPr>
            <w:tcW w:w="1611" w:type="dxa"/>
          </w:tcPr>
          <w:p w14:paraId="3F7789BD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525252"/>
                <w:sz w:val="20"/>
                <w:szCs w:val="20"/>
                <w:lang w:eastAsia="el-GR"/>
              </w:rPr>
            </w:pPr>
          </w:p>
        </w:tc>
        <w:tc>
          <w:tcPr>
            <w:tcW w:w="1611" w:type="dxa"/>
          </w:tcPr>
          <w:p w14:paraId="67EBEE0D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525252"/>
                <w:sz w:val="20"/>
                <w:szCs w:val="20"/>
                <w:lang w:eastAsia="el-GR"/>
              </w:rPr>
            </w:pPr>
          </w:p>
        </w:tc>
        <w:tc>
          <w:tcPr>
            <w:tcW w:w="1759" w:type="dxa"/>
          </w:tcPr>
          <w:p w14:paraId="6118531E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525252"/>
                <w:sz w:val="20"/>
                <w:szCs w:val="20"/>
                <w:lang w:eastAsia="el-GR"/>
              </w:rPr>
            </w:pPr>
          </w:p>
        </w:tc>
      </w:tr>
      <w:tr w:rsidR="00F44E62" w:rsidRPr="00037FFA" w14:paraId="11CB7203" w14:textId="77777777" w:rsidTr="00E103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7" w:type="dxa"/>
            <w:vMerge/>
            <w:vAlign w:val="center"/>
            <w:hideMark/>
          </w:tcPr>
          <w:p w14:paraId="273E89C6" w14:textId="77777777" w:rsidR="00F44E62" w:rsidRPr="00037FFA" w:rsidRDefault="00F44E62" w:rsidP="00E1031E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749" w:type="dxa"/>
            <w:vMerge/>
            <w:vAlign w:val="center"/>
            <w:hideMark/>
          </w:tcPr>
          <w:p w14:paraId="25384560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2268" w:type="dxa"/>
            <w:vAlign w:val="center"/>
            <w:hideMark/>
          </w:tcPr>
          <w:p w14:paraId="7ACA428C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</w:pPr>
            <w:r w:rsidRPr="00037FF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  <w:t xml:space="preserve">Ψηφιακές εφαρμογές για παιδιά </w:t>
            </w:r>
          </w:p>
        </w:tc>
        <w:tc>
          <w:tcPr>
            <w:tcW w:w="1611" w:type="dxa"/>
          </w:tcPr>
          <w:p w14:paraId="3C67EA6C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525252"/>
                <w:sz w:val="20"/>
                <w:szCs w:val="20"/>
                <w:lang w:eastAsia="el-GR"/>
              </w:rPr>
            </w:pPr>
          </w:p>
        </w:tc>
        <w:tc>
          <w:tcPr>
            <w:tcW w:w="1611" w:type="dxa"/>
          </w:tcPr>
          <w:p w14:paraId="79990AEC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525252"/>
                <w:sz w:val="20"/>
                <w:szCs w:val="20"/>
                <w:lang w:eastAsia="el-GR"/>
              </w:rPr>
            </w:pPr>
          </w:p>
        </w:tc>
        <w:tc>
          <w:tcPr>
            <w:tcW w:w="1759" w:type="dxa"/>
          </w:tcPr>
          <w:p w14:paraId="7F44E9D4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525252"/>
                <w:sz w:val="20"/>
                <w:szCs w:val="20"/>
                <w:lang w:eastAsia="el-GR"/>
              </w:rPr>
            </w:pPr>
          </w:p>
        </w:tc>
      </w:tr>
      <w:tr w:rsidR="00F44E62" w:rsidRPr="00037FFA" w14:paraId="22DA2C29" w14:textId="77777777" w:rsidTr="00E1031E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7" w:type="dxa"/>
            <w:vMerge/>
            <w:vAlign w:val="center"/>
            <w:hideMark/>
          </w:tcPr>
          <w:p w14:paraId="44E1AAA4" w14:textId="77777777" w:rsidR="00F44E62" w:rsidRPr="00037FFA" w:rsidRDefault="00F44E62" w:rsidP="00E1031E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749" w:type="dxa"/>
            <w:vMerge/>
            <w:vAlign w:val="center"/>
            <w:hideMark/>
          </w:tcPr>
          <w:p w14:paraId="205C2F58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2268" w:type="dxa"/>
            <w:vAlign w:val="center"/>
            <w:hideMark/>
          </w:tcPr>
          <w:p w14:paraId="0B910DAD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</w:pPr>
            <w:proofErr w:type="spellStart"/>
            <w:r w:rsidRPr="00037FF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  <w:t>Kit</w:t>
            </w:r>
            <w:proofErr w:type="spellEnd"/>
            <w:r w:rsidRPr="00037FF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  <w:t xml:space="preserve"> Ευαισθητοποίησης με τη μορφή παιχνιδιών για μαθητές </w:t>
            </w:r>
          </w:p>
        </w:tc>
        <w:tc>
          <w:tcPr>
            <w:tcW w:w="1611" w:type="dxa"/>
          </w:tcPr>
          <w:p w14:paraId="56C65CFE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525252"/>
                <w:sz w:val="20"/>
                <w:szCs w:val="20"/>
                <w:lang w:eastAsia="el-GR"/>
              </w:rPr>
            </w:pPr>
          </w:p>
        </w:tc>
        <w:tc>
          <w:tcPr>
            <w:tcW w:w="1611" w:type="dxa"/>
          </w:tcPr>
          <w:p w14:paraId="12EA707E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525252"/>
                <w:sz w:val="20"/>
                <w:szCs w:val="20"/>
                <w:lang w:eastAsia="el-GR"/>
              </w:rPr>
            </w:pPr>
          </w:p>
        </w:tc>
        <w:tc>
          <w:tcPr>
            <w:tcW w:w="1759" w:type="dxa"/>
          </w:tcPr>
          <w:p w14:paraId="46EA3AAF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525252"/>
                <w:sz w:val="20"/>
                <w:szCs w:val="20"/>
                <w:lang w:eastAsia="el-GR"/>
              </w:rPr>
            </w:pPr>
          </w:p>
        </w:tc>
      </w:tr>
      <w:tr w:rsidR="00F44E62" w:rsidRPr="00037FFA" w14:paraId="01F917D8" w14:textId="77777777" w:rsidTr="00E103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7" w:type="dxa"/>
            <w:vMerge/>
            <w:vAlign w:val="center"/>
            <w:hideMark/>
          </w:tcPr>
          <w:p w14:paraId="26DCD98B" w14:textId="77777777" w:rsidR="00F44E62" w:rsidRPr="00037FFA" w:rsidRDefault="00F44E62" w:rsidP="00E1031E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749" w:type="dxa"/>
            <w:vMerge/>
            <w:vAlign w:val="center"/>
            <w:hideMark/>
          </w:tcPr>
          <w:p w14:paraId="01926944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2268" w:type="dxa"/>
            <w:vAlign w:val="center"/>
            <w:hideMark/>
          </w:tcPr>
          <w:p w14:paraId="68DCF8EB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</w:pPr>
            <w:r w:rsidRPr="00037FF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  <w:t>Μακέτες άλλου προωθητικού υλικού (π.χ. T-</w:t>
            </w:r>
            <w:proofErr w:type="spellStart"/>
            <w:r w:rsidRPr="00037FF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  <w:t>shirts</w:t>
            </w:r>
            <w:proofErr w:type="spellEnd"/>
            <w:r w:rsidRPr="00037FF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  <w:t xml:space="preserve">, </w:t>
            </w:r>
            <w:proofErr w:type="spellStart"/>
            <w:r w:rsidRPr="00037FF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  <w:t>powerbanks</w:t>
            </w:r>
            <w:proofErr w:type="spellEnd"/>
            <w:r w:rsidRPr="00037FF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  <w:t xml:space="preserve">, USB </w:t>
            </w:r>
            <w:proofErr w:type="spellStart"/>
            <w:r w:rsidRPr="00037FF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  <w:t>κλπ</w:t>
            </w:r>
            <w:proofErr w:type="spellEnd"/>
            <w:r w:rsidRPr="00037FF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  <w:t>)</w:t>
            </w:r>
          </w:p>
        </w:tc>
        <w:tc>
          <w:tcPr>
            <w:tcW w:w="1611" w:type="dxa"/>
          </w:tcPr>
          <w:p w14:paraId="00463774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525252"/>
                <w:sz w:val="20"/>
                <w:szCs w:val="20"/>
                <w:lang w:eastAsia="el-GR"/>
              </w:rPr>
            </w:pPr>
          </w:p>
        </w:tc>
        <w:tc>
          <w:tcPr>
            <w:tcW w:w="1611" w:type="dxa"/>
          </w:tcPr>
          <w:p w14:paraId="20CA012F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525252"/>
                <w:sz w:val="20"/>
                <w:szCs w:val="20"/>
                <w:lang w:eastAsia="el-GR"/>
              </w:rPr>
            </w:pPr>
          </w:p>
        </w:tc>
        <w:tc>
          <w:tcPr>
            <w:tcW w:w="1759" w:type="dxa"/>
          </w:tcPr>
          <w:p w14:paraId="009C29B8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525252"/>
                <w:sz w:val="20"/>
                <w:szCs w:val="20"/>
                <w:lang w:eastAsia="el-GR"/>
              </w:rPr>
            </w:pPr>
          </w:p>
        </w:tc>
      </w:tr>
      <w:tr w:rsidR="00F44E62" w:rsidRPr="00037FFA" w14:paraId="7092ACAA" w14:textId="77777777" w:rsidTr="00E1031E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7" w:type="dxa"/>
            <w:vMerge/>
            <w:vAlign w:val="center"/>
            <w:hideMark/>
          </w:tcPr>
          <w:p w14:paraId="4C145C16" w14:textId="77777777" w:rsidR="00F44E62" w:rsidRPr="00037FFA" w:rsidRDefault="00F44E62" w:rsidP="00E1031E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749" w:type="dxa"/>
            <w:vMerge w:val="restart"/>
            <w:vAlign w:val="center"/>
            <w:hideMark/>
          </w:tcPr>
          <w:p w14:paraId="441D9A2F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037FFA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  <w:t xml:space="preserve">Δ3.2 :ΠΑΡΑΓΩΓΕΣ ΟΠΤΙΚΟΑΚΟΥΣΤΙΚΟΥ ΥΛΙΚΟΥ </w:t>
            </w:r>
          </w:p>
        </w:tc>
        <w:tc>
          <w:tcPr>
            <w:tcW w:w="2268" w:type="dxa"/>
            <w:vAlign w:val="center"/>
            <w:hideMark/>
          </w:tcPr>
          <w:p w14:paraId="3EB0D4AA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</w:pPr>
            <w:r w:rsidRPr="00037FF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  <w:t xml:space="preserve"> 2 γενικά και 5 θεματικά </w:t>
            </w:r>
            <w:proofErr w:type="spellStart"/>
            <w:r w:rsidRPr="00037FF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  <w:t>video</w:t>
            </w:r>
            <w:proofErr w:type="spellEnd"/>
            <w:r w:rsidRPr="00037FF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  <w:t xml:space="preserve"> , διάρκειας 3-5 λεπτά </w:t>
            </w:r>
          </w:p>
        </w:tc>
        <w:tc>
          <w:tcPr>
            <w:tcW w:w="1611" w:type="dxa"/>
          </w:tcPr>
          <w:p w14:paraId="20DB6490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525252"/>
                <w:sz w:val="20"/>
                <w:szCs w:val="20"/>
                <w:lang w:eastAsia="el-GR"/>
              </w:rPr>
            </w:pPr>
          </w:p>
        </w:tc>
        <w:tc>
          <w:tcPr>
            <w:tcW w:w="1611" w:type="dxa"/>
          </w:tcPr>
          <w:p w14:paraId="1BADA3E2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525252"/>
                <w:sz w:val="20"/>
                <w:szCs w:val="20"/>
                <w:lang w:eastAsia="el-GR"/>
              </w:rPr>
            </w:pPr>
          </w:p>
        </w:tc>
        <w:tc>
          <w:tcPr>
            <w:tcW w:w="1759" w:type="dxa"/>
          </w:tcPr>
          <w:p w14:paraId="6F74D816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525252"/>
                <w:sz w:val="20"/>
                <w:szCs w:val="20"/>
                <w:lang w:eastAsia="el-GR"/>
              </w:rPr>
            </w:pPr>
          </w:p>
        </w:tc>
      </w:tr>
      <w:tr w:rsidR="00F44E62" w:rsidRPr="00037FFA" w14:paraId="2DC69CB7" w14:textId="77777777" w:rsidTr="00E103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7" w:type="dxa"/>
            <w:vMerge/>
            <w:vAlign w:val="center"/>
            <w:hideMark/>
          </w:tcPr>
          <w:p w14:paraId="45F6EC85" w14:textId="77777777" w:rsidR="00F44E62" w:rsidRPr="00037FFA" w:rsidRDefault="00F44E62" w:rsidP="00E1031E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749" w:type="dxa"/>
            <w:vMerge/>
            <w:vAlign w:val="center"/>
            <w:hideMark/>
          </w:tcPr>
          <w:p w14:paraId="2CDC8069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2268" w:type="dxa"/>
            <w:vAlign w:val="center"/>
            <w:hideMark/>
          </w:tcPr>
          <w:p w14:paraId="22370AAC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</w:pPr>
            <w:r w:rsidRPr="00037FF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  <w:t xml:space="preserve">Σενάρια για 2 γενικά και 5 θεματικά </w:t>
            </w:r>
            <w:proofErr w:type="spellStart"/>
            <w:r w:rsidRPr="00037FF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  <w:t>video</w:t>
            </w:r>
            <w:proofErr w:type="spellEnd"/>
            <w:r w:rsidRPr="00037FF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  <w:t>, διάρκειας 30-40 δευτερολέπτων</w:t>
            </w:r>
          </w:p>
        </w:tc>
        <w:tc>
          <w:tcPr>
            <w:tcW w:w="1611" w:type="dxa"/>
          </w:tcPr>
          <w:p w14:paraId="34A129BF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525252"/>
                <w:sz w:val="20"/>
                <w:szCs w:val="20"/>
                <w:lang w:eastAsia="el-GR"/>
              </w:rPr>
            </w:pPr>
          </w:p>
        </w:tc>
        <w:tc>
          <w:tcPr>
            <w:tcW w:w="1611" w:type="dxa"/>
          </w:tcPr>
          <w:p w14:paraId="25CB663F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525252"/>
                <w:sz w:val="20"/>
                <w:szCs w:val="20"/>
                <w:lang w:eastAsia="el-GR"/>
              </w:rPr>
            </w:pPr>
          </w:p>
        </w:tc>
        <w:tc>
          <w:tcPr>
            <w:tcW w:w="1759" w:type="dxa"/>
          </w:tcPr>
          <w:p w14:paraId="071E3AE8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525252"/>
                <w:sz w:val="20"/>
                <w:szCs w:val="20"/>
                <w:lang w:eastAsia="el-GR"/>
              </w:rPr>
            </w:pPr>
          </w:p>
        </w:tc>
      </w:tr>
      <w:tr w:rsidR="00F44E62" w:rsidRPr="00037FFA" w14:paraId="013A3E05" w14:textId="77777777" w:rsidTr="00E1031E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7" w:type="dxa"/>
            <w:vMerge/>
            <w:vAlign w:val="center"/>
            <w:hideMark/>
          </w:tcPr>
          <w:p w14:paraId="3776E86E" w14:textId="77777777" w:rsidR="00F44E62" w:rsidRPr="00037FFA" w:rsidRDefault="00F44E62" w:rsidP="00E1031E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749" w:type="dxa"/>
            <w:vMerge/>
            <w:vAlign w:val="center"/>
            <w:hideMark/>
          </w:tcPr>
          <w:p w14:paraId="67BF9688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2268" w:type="dxa"/>
            <w:vAlign w:val="center"/>
            <w:hideMark/>
          </w:tcPr>
          <w:p w14:paraId="3BFEBFB1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</w:pPr>
            <w:r w:rsidRPr="00037FF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  <w:t xml:space="preserve">Σενάρια για 2 γενικά και 5 θεματικά ηχητικά </w:t>
            </w:r>
            <w:proofErr w:type="spellStart"/>
            <w:r w:rsidRPr="00037FF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  <w:t>spots</w:t>
            </w:r>
            <w:proofErr w:type="spellEnd"/>
            <w:r w:rsidRPr="00037FF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  <w:t>, διάρκειας 30-40 δευτερολέπτων</w:t>
            </w:r>
          </w:p>
        </w:tc>
        <w:tc>
          <w:tcPr>
            <w:tcW w:w="1611" w:type="dxa"/>
          </w:tcPr>
          <w:p w14:paraId="370CAC70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525252"/>
                <w:sz w:val="20"/>
                <w:szCs w:val="20"/>
                <w:lang w:eastAsia="el-GR"/>
              </w:rPr>
            </w:pPr>
          </w:p>
        </w:tc>
        <w:tc>
          <w:tcPr>
            <w:tcW w:w="1611" w:type="dxa"/>
          </w:tcPr>
          <w:p w14:paraId="7C4014EF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525252"/>
                <w:sz w:val="20"/>
                <w:szCs w:val="20"/>
                <w:lang w:eastAsia="el-GR"/>
              </w:rPr>
            </w:pPr>
          </w:p>
        </w:tc>
        <w:tc>
          <w:tcPr>
            <w:tcW w:w="1759" w:type="dxa"/>
          </w:tcPr>
          <w:p w14:paraId="41700345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525252"/>
                <w:sz w:val="20"/>
                <w:szCs w:val="20"/>
                <w:lang w:eastAsia="el-GR"/>
              </w:rPr>
            </w:pPr>
          </w:p>
        </w:tc>
      </w:tr>
      <w:tr w:rsidR="00F44E62" w:rsidRPr="00037FFA" w14:paraId="0867D9AD" w14:textId="77777777" w:rsidTr="00E103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7" w:type="dxa"/>
            <w:vMerge/>
            <w:vAlign w:val="center"/>
            <w:hideMark/>
          </w:tcPr>
          <w:p w14:paraId="3269F206" w14:textId="77777777" w:rsidR="00F44E62" w:rsidRPr="00037FFA" w:rsidRDefault="00F44E62" w:rsidP="00E1031E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749" w:type="dxa"/>
            <w:vMerge/>
            <w:vAlign w:val="center"/>
            <w:hideMark/>
          </w:tcPr>
          <w:p w14:paraId="2576B077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2268" w:type="dxa"/>
            <w:vAlign w:val="center"/>
            <w:hideMark/>
          </w:tcPr>
          <w:p w14:paraId="555C93DE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</w:pPr>
            <w:r w:rsidRPr="00037FF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  <w:t>Πενήντα  (50) σετ φωτογραφιών υψηλής ανάλυσης ( τουλάχιστον 20 φωτογραφίες ανά σετ)</w:t>
            </w:r>
          </w:p>
        </w:tc>
        <w:tc>
          <w:tcPr>
            <w:tcW w:w="1611" w:type="dxa"/>
          </w:tcPr>
          <w:p w14:paraId="5BA18A8B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525252"/>
                <w:sz w:val="20"/>
                <w:szCs w:val="20"/>
                <w:lang w:eastAsia="el-GR"/>
              </w:rPr>
            </w:pPr>
          </w:p>
        </w:tc>
        <w:tc>
          <w:tcPr>
            <w:tcW w:w="1611" w:type="dxa"/>
          </w:tcPr>
          <w:p w14:paraId="5F4CE563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525252"/>
                <w:sz w:val="20"/>
                <w:szCs w:val="20"/>
                <w:lang w:eastAsia="el-GR"/>
              </w:rPr>
            </w:pPr>
          </w:p>
        </w:tc>
        <w:tc>
          <w:tcPr>
            <w:tcW w:w="1759" w:type="dxa"/>
          </w:tcPr>
          <w:p w14:paraId="24090093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525252"/>
                <w:sz w:val="20"/>
                <w:szCs w:val="20"/>
                <w:lang w:eastAsia="el-GR"/>
              </w:rPr>
            </w:pPr>
          </w:p>
        </w:tc>
      </w:tr>
      <w:tr w:rsidR="00F44E62" w:rsidRPr="00037FFA" w14:paraId="08C89043" w14:textId="77777777" w:rsidTr="00E1031E">
        <w:trPr>
          <w:trHeight w:val="12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7" w:type="dxa"/>
            <w:vMerge/>
            <w:vAlign w:val="center"/>
            <w:hideMark/>
          </w:tcPr>
          <w:p w14:paraId="13168643" w14:textId="77777777" w:rsidR="00F44E62" w:rsidRPr="00037FFA" w:rsidRDefault="00F44E62" w:rsidP="00E1031E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749" w:type="dxa"/>
            <w:vMerge w:val="restart"/>
            <w:vAlign w:val="center"/>
            <w:hideMark/>
          </w:tcPr>
          <w:p w14:paraId="62296598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037FFA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  <w:t xml:space="preserve">Δ3.3: ΠΑΡΑΓΩΓΕΣ ΕΝΤΥΠΟΥ ΚΑΙ ΛΟΙΠΟΥ ΥΛΙΚΟΥ </w:t>
            </w:r>
          </w:p>
        </w:tc>
        <w:tc>
          <w:tcPr>
            <w:tcW w:w="2268" w:type="dxa"/>
            <w:vAlign w:val="center"/>
            <w:hideMark/>
          </w:tcPr>
          <w:p w14:paraId="692B6D54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</w:pPr>
            <w:r w:rsidRPr="00037FF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  <w:t>Εννέα  (9) μακέτες ειδικών / θεματικών αφισών και δυο (2) μακέτες αφίσας που αφορά στο σύνολο του προγράμματος</w:t>
            </w:r>
          </w:p>
        </w:tc>
        <w:tc>
          <w:tcPr>
            <w:tcW w:w="1611" w:type="dxa"/>
          </w:tcPr>
          <w:p w14:paraId="420E2C0C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525252"/>
                <w:sz w:val="20"/>
                <w:szCs w:val="20"/>
                <w:lang w:eastAsia="el-GR"/>
              </w:rPr>
            </w:pPr>
          </w:p>
        </w:tc>
        <w:tc>
          <w:tcPr>
            <w:tcW w:w="1611" w:type="dxa"/>
          </w:tcPr>
          <w:p w14:paraId="34BC9DDB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525252"/>
                <w:sz w:val="20"/>
                <w:szCs w:val="20"/>
                <w:lang w:eastAsia="el-GR"/>
              </w:rPr>
            </w:pPr>
          </w:p>
        </w:tc>
        <w:tc>
          <w:tcPr>
            <w:tcW w:w="1759" w:type="dxa"/>
          </w:tcPr>
          <w:p w14:paraId="430097B3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525252"/>
                <w:sz w:val="20"/>
                <w:szCs w:val="20"/>
                <w:lang w:eastAsia="el-GR"/>
              </w:rPr>
            </w:pPr>
          </w:p>
        </w:tc>
      </w:tr>
      <w:tr w:rsidR="00F44E62" w:rsidRPr="00037FFA" w14:paraId="49E5B827" w14:textId="77777777" w:rsidTr="00E103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7" w:type="dxa"/>
            <w:vMerge/>
            <w:vAlign w:val="center"/>
            <w:hideMark/>
          </w:tcPr>
          <w:p w14:paraId="115312D7" w14:textId="77777777" w:rsidR="00F44E62" w:rsidRPr="00037FFA" w:rsidRDefault="00F44E62" w:rsidP="00E1031E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749" w:type="dxa"/>
            <w:vMerge/>
            <w:vAlign w:val="center"/>
            <w:hideMark/>
          </w:tcPr>
          <w:p w14:paraId="3B0673EF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2268" w:type="dxa"/>
            <w:vAlign w:val="center"/>
            <w:hideMark/>
          </w:tcPr>
          <w:p w14:paraId="019A69A6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</w:pPr>
            <w:r w:rsidRPr="00037FF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  <w:t xml:space="preserve">Γενικό Ενημερωτικό για την Ολοκληρωμένη Διαχείριση των Στερεών Αποβλήτων στην Περιφέρεια </w:t>
            </w:r>
            <w:proofErr w:type="spellStart"/>
            <w:r w:rsidRPr="00037FF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  <w:t>Αττικης</w:t>
            </w:r>
            <w:proofErr w:type="spellEnd"/>
            <w:r w:rsidRPr="00037FF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  <w:t xml:space="preserve"> (1 εκατ. Αντίτυπα)</w:t>
            </w:r>
          </w:p>
        </w:tc>
        <w:tc>
          <w:tcPr>
            <w:tcW w:w="1611" w:type="dxa"/>
          </w:tcPr>
          <w:p w14:paraId="1BD3C645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525252"/>
                <w:sz w:val="20"/>
                <w:szCs w:val="20"/>
                <w:lang w:eastAsia="el-GR"/>
              </w:rPr>
            </w:pPr>
          </w:p>
        </w:tc>
        <w:tc>
          <w:tcPr>
            <w:tcW w:w="1611" w:type="dxa"/>
          </w:tcPr>
          <w:p w14:paraId="266A0B0D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525252"/>
                <w:sz w:val="20"/>
                <w:szCs w:val="20"/>
                <w:lang w:eastAsia="el-GR"/>
              </w:rPr>
            </w:pPr>
          </w:p>
        </w:tc>
        <w:tc>
          <w:tcPr>
            <w:tcW w:w="1759" w:type="dxa"/>
          </w:tcPr>
          <w:p w14:paraId="4D36C9BA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525252"/>
                <w:sz w:val="20"/>
                <w:szCs w:val="20"/>
                <w:lang w:eastAsia="el-GR"/>
              </w:rPr>
            </w:pPr>
          </w:p>
        </w:tc>
      </w:tr>
      <w:tr w:rsidR="00F44E62" w:rsidRPr="00037FFA" w14:paraId="5BE3EBF0" w14:textId="77777777" w:rsidTr="00E1031E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7" w:type="dxa"/>
            <w:vMerge/>
            <w:vAlign w:val="center"/>
            <w:hideMark/>
          </w:tcPr>
          <w:p w14:paraId="0CD68E95" w14:textId="77777777" w:rsidR="00F44E62" w:rsidRPr="00037FFA" w:rsidRDefault="00F44E62" w:rsidP="00E1031E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749" w:type="dxa"/>
            <w:vMerge/>
            <w:vAlign w:val="center"/>
            <w:hideMark/>
          </w:tcPr>
          <w:p w14:paraId="1E289883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2268" w:type="dxa"/>
            <w:vAlign w:val="center"/>
            <w:hideMark/>
          </w:tcPr>
          <w:p w14:paraId="166F9DC7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</w:pPr>
            <w:r w:rsidRPr="00037FF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  <w:t>Τουλάχιστον 5 Θεματικά Ενημερωτικά (100.000 Έντυπα)</w:t>
            </w:r>
          </w:p>
        </w:tc>
        <w:tc>
          <w:tcPr>
            <w:tcW w:w="1611" w:type="dxa"/>
          </w:tcPr>
          <w:p w14:paraId="53049A02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525252"/>
                <w:sz w:val="20"/>
                <w:szCs w:val="20"/>
                <w:lang w:eastAsia="el-GR"/>
              </w:rPr>
            </w:pPr>
          </w:p>
        </w:tc>
        <w:tc>
          <w:tcPr>
            <w:tcW w:w="1611" w:type="dxa"/>
          </w:tcPr>
          <w:p w14:paraId="729519D6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525252"/>
                <w:sz w:val="20"/>
                <w:szCs w:val="20"/>
                <w:lang w:eastAsia="el-GR"/>
              </w:rPr>
            </w:pPr>
          </w:p>
        </w:tc>
        <w:tc>
          <w:tcPr>
            <w:tcW w:w="1759" w:type="dxa"/>
          </w:tcPr>
          <w:p w14:paraId="5D0D2226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525252"/>
                <w:sz w:val="20"/>
                <w:szCs w:val="20"/>
                <w:lang w:eastAsia="el-GR"/>
              </w:rPr>
            </w:pPr>
          </w:p>
        </w:tc>
      </w:tr>
      <w:tr w:rsidR="00F44E62" w:rsidRPr="00037FFA" w14:paraId="1824C37A" w14:textId="77777777" w:rsidTr="00E103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7" w:type="dxa"/>
            <w:vMerge/>
            <w:vAlign w:val="center"/>
            <w:hideMark/>
          </w:tcPr>
          <w:p w14:paraId="51DF31C0" w14:textId="77777777" w:rsidR="00F44E62" w:rsidRPr="00037FFA" w:rsidRDefault="00F44E62" w:rsidP="00E1031E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749" w:type="dxa"/>
            <w:vMerge/>
            <w:vAlign w:val="center"/>
            <w:hideMark/>
          </w:tcPr>
          <w:p w14:paraId="7A846B3D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2268" w:type="dxa"/>
            <w:vAlign w:val="center"/>
            <w:hideMark/>
          </w:tcPr>
          <w:p w14:paraId="4512F0DB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</w:pPr>
            <w:r w:rsidRPr="00037FF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  <w:t>Τουλάχιστον 8 Ενημερωτικά Φυλλάδια για σημαντικές Δράσεις (80.000τμχ)</w:t>
            </w:r>
          </w:p>
        </w:tc>
        <w:tc>
          <w:tcPr>
            <w:tcW w:w="1611" w:type="dxa"/>
          </w:tcPr>
          <w:p w14:paraId="02AED868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525252"/>
                <w:sz w:val="20"/>
                <w:szCs w:val="20"/>
                <w:lang w:eastAsia="el-GR"/>
              </w:rPr>
            </w:pPr>
          </w:p>
        </w:tc>
        <w:tc>
          <w:tcPr>
            <w:tcW w:w="1611" w:type="dxa"/>
          </w:tcPr>
          <w:p w14:paraId="08B0AEE7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525252"/>
                <w:sz w:val="20"/>
                <w:szCs w:val="20"/>
                <w:lang w:eastAsia="el-GR"/>
              </w:rPr>
            </w:pPr>
          </w:p>
        </w:tc>
        <w:tc>
          <w:tcPr>
            <w:tcW w:w="1759" w:type="dxa"/>
          </w:tcPr>
          <w:p w14:paraId="7D329255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525252"/>
                <w:sz w:val="20"/>
                <w:szCs w:val="20"/>
                <w:lang w:eastAsia="el-GR"/>
              </w:rPr>
            </w:pPr>
          </w:p>
        </w:tc>
      </w:tr>
      <w:tr w:rsidR="00F44E62" w:rsidRPr="00037FFA" w14:paraId="1681732D" w14:textId="77777777" w:rsidTr="00E1031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7" w:type="dxa"/>
            <w:vMerge/>
            <w:vAlign w:val="center"/>
            <w:hideMark/>
          </w:tcPr>
          <w:p w14:paraId="556BEC92" w14:textId="77777777" w:rsidR="00F44E62" w:rsidRPr="00037FFA" w:rsidRDefault="00F44E62" w:rsidP="00E1031E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749" w:type="dxa"/>
            <w:vMerge/>
            <w:vAlign w:val="center"/>
            <w:hideMark/>
          </w:tcPr>
          <w:p w14:paraId="285F814B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2268" w:type="dxa"/>
            <w:vAlign w:val="center"/>
            <w:hideMark/>
          </w:tcPr>
          <w:p w14:paraId="72EFF56E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</w:pPr>
            <w:r w:rsidRPr="00037FF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  <w:t xml:space="preserve">Ψηφιακές εφαρμογές για παιδιά </w:t>
            </w:r>
          </w:p>
        </w:tc>
        <w:tc>
          <w:tcPr>
            <w:tcW w:w="1611" w:type="dxa"/>
          </w:tcPr>
          <w:p w14:paraId="7AA77F55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525252"/>
                <w:sz w:val="20"/>
                <w:szCs w:val="20"/>
                <w:lang w:eastAsia="el-GR"/>
              </w:rPr>
            </w:pPr>
          </w:p>
        </w:tc>
        <w:tc>
          <w:tcPr>
            <w:tcW w:w="1611" w:type="dxa"/>
          </w:tcPr>
          <w:p w14:paraId="06CCE22F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525252"/>
                <w:sz w:val="20"/>
                <w:szCs w:val="20"/>
                <w:lang w:eastAsia="el-GR"/>
              </w:rPr>
            </w:pPr>
          </w:p>
        </w:tc>
        <w:tc>
          <w:tcPr>
            <w:tcW w:w="1759" w:type="dxa"/>
          </w:tcPr>
          <w:p w14:paraId="7D0DD3C0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525252"/>
                <w:sz w:val="20"/>
                <w:szCs w:val="20"/>
                <w:lang w:eastAsia="el-GR"/>
              </w:rPr>
            </w:pPr>
          </w:p>
        </w:tc>
      </w:tr>
      <w:tr w:rsidR="00F44E62" w:rsidRPr="00037FFA" w14:paraId="0AADA917" w14:textId="77777777" w:rsidTr="00E103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7" w:type="dxa"/>
            <w:vMerge/>
            <w:vAlign w:val="center"/>
            <w:hideMark/>
          </w:tcPr>
          <w:p w14:paraId="7F2C33BA" w14:textId="77777777" w:rsidR="00F44E62" w:rsidRPr="00037FFA" w:rsidRDefault="00F44E62" w:rsidP="00E1031E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749" w:type="dxa"/>
            <w:vMerge/>
            <w:vAlign w:val="center"/>
            <w:hideMark/>
          </w:tcPr>
          <w:p w14:paraId="5DC9511E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2268" w:type="dxa"/>
            <w:vAlign w:val="center"/>
            <w:hideMark/>
          </w:tcPr>
          <w:p w14:paraId="0F39D121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</w:pPr>
            <w:proofErr w:type="spellStart"/>
            <w:r w:rsidRPr="00037FF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  <w:t>Kit</w:t>
            </w:r>
            <w:proofErr w:type="spellEnd"/>
            <w:r w:rsidRPr="00037FF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  <w:t xml:space="preserve"> Ευαισθητοποίησης με τη μορφή παιχνιδιών για μαθητές </w:t>
            </w:r>
          </w:p>
        </w:tc>
        <w:tc>
          <w:tcPr>
            <w:tcW w:w="1611" w:type="dxa"/>
          </w:tcPr>
          <w:p w14:paraId="3818A1AD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525252"/>
                <w:sz w:val="20"/>
                <w:szCs w:val="20"/>
                <w:lang w:eastAsia="el-GR"/>
              </w:rPr>
            </w:pPr>
          </w:p>
        </w:tc>
        <w:tc>
          <w:tcPr>
            <w:tcW w:w="1611" w:type="dxa"/>
          </w:tcPr>
          <w:p w14:paraId="23FF36A7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525252"/>
                <w:sz w:val="20"/>
                <w:szCs w:val="20"/>
                <w:lang w:eastAsia="el-GR"/>
              </w:rPr>
            </w:pPr>
          </w:p>
        </w:tc>
        <w:tc>
          <w:tcPr>
            <w:tcW w:w="1759" w:type="dxa"/>
          </w:tcPr>
          <w:p w14:paraId="10E05F1E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525252"/>
                <w:sz w:val="20"/>
                <w:szCs w:val="20"/>
                <w:lang w:eastAsia="el-GR"/>
              </w:rPr>
            </w:pPr>
          </w:p>
        </w:tc>
      </w:tr>
      <w:tr w:rsidR="00F44E62" w:rsidRPr="00037FFA" w14:paraId="4F1DE6E4" w14:textId="77777777" w:rsidTr="00E1031E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7" w:type="dxa"/>
            <w:vMerge/>
            <w:vAlign w:val="center"/>
            <w:hideMark/>
          </w:tcPr>
          <w:p w14:paraId="433C8AC2" w14:textId="77777777" w:rsidR="00F44E62" w:rsidRPr="00037FFA" w:rsidRDefault="00F44E62" w:rsidP="00E1031E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749" w:type="dxa"/>
            <w:vMerge/>
            <w:vAlign w:val="center"/>
            <w:hideMark/>
          </w:tcPr>
          <w:p w14:paraId="04A3FF2F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2268" w:type="dxa"/>
            <w:vAlign w:val="center"/>
            <w:hideMark/>
          </w:tcPr>
          <w:p w14:paraId="22816539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</w:pPr>
            <w:r w:rsidRPr="00037FF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  <w:t>Άλλο προωθητικό υλικό (π.χ. T-</w:t>
            </w:r>
            <w:proofErr w:type="spellStart"/>
            <w:r w:rsidRPr="00037FF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  <w:t>shirts</w:t>
            </w:r>
            <w:proofErr w:type="spellEnd"/>
            <w:r w:rsidRPr="00037FF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  <w:t xml:space="preserve">, </w:t>
            </w:r>
            <w:proofErr w:type="spellStart"/>
            <w:r w:rsidRPr="00037FF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  <w:t>powerbanks</w:t>
            </w:r>
            <w:proofErr w:type="spellEnd"/>
            <w:r w:rsidRPr="00037FF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  <w:t xml:space="preserve">, USB </w:t>
            </w:r>
            <w:proofErr w:type="spellStart"/>
            <w:r w:rsidRPr="00037FF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  <w:t>κλπ</w:t>
            </w:r>
            <w:proofErr w:type="spellEnd"/>
            <w:r w:rsidRPr="00037FF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  <w:t>)</w:t>
            </w:r>
          </w:p>
        </w:tc>
        <w:tc>
          <w:tcPr>
            <w:tcW w:w="1611" w:type="dxa"/>
          </w:tcPr>
          <w:p w14:paraId="5915098E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525252"/>
                <w:sz w:val="20"/>
                <w:szCs w:val="20"/>
                <w:lang w:eastAsia="el-GR"/>
              </w:rPr>
            </w:pPr>
          </w:p>
        </w:tc>
        <w:tc>
          <w:tcPr>
            <w:tcW w:w="1611" w:type="dxa"/>
          </w:tcPr>
          <w:p w14:paraId="171C823A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525252"/>
                <w:sz w:val="20"/>
                <w:szCs w:val="20"/>
                <w:lang w:eastAsia="el-GR"/>
              </w:rPr>
            </w:pPr>
          </w:p>
        </w:tc>
        <w:tc>
          <w:tcPr>
            <w:tcW w:w="1759" w:type="dxa"/>
          </w:tcPr>
          <w:p w14:paraId="3BBCA54A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525252"/>
                <w:sz w:val="20"/>
                <w:szCs w:val="20"/>
                <w:lang w:eastAsia="el-GR"/>
              </w:rPr>
            </w:pPr>
          </w:p>
        </w:tc>
      </w:tr>
      <w:tr w:rsidR="00F44E62" w:rsidRPr="00037FFA" w14:paraId="48C84439" w14:textId="77777777" w:rsidTr="00E103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7" w:type="dxa"/>
            <w:vMerge w:val="restart"/>
            <w:vAlign w:val="center"/>
            <w:hideMark/>
          </w:tcPr>
          <w:p w14:paraId="492F9EF5" w14:textId="77777777" w:rsidR="00F44E62" w:rsidRPr="00037FFA" w:rsidRDefault="00F44E62" w:rsidP="00E1031E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  <w:r w:rsidRPr="00037FF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  <w:t>Δ4: ΗΜΕΡΙΔΕΣ / ΕΚΔΗΛΩΣΕΙΣ</w:t>
            </w:r>
          </w:p>
        </w:tc>
        <w:tc>
          <w:tcPr>
            <w:tcW w:w="1749" w:type="dxa"/>
            <w:vMerge w:val="restart"/>
            <w:vAlign w:val="center"/>
            <w:hideMark/>
          </w:tcPr>
          <w:p w14:paraId="42F1E695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037FFA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  <w:t xml:space="preserve">Δ4.1. Διενέργεια Εκδηλώσεων </w:t>
            </w:r>
          </w:p>
        </w:tc>
        <w:tc>
          <w:tcPr>
            <w:tcW w:w="2268" w:type="dxa"/>
            <w:vAlign w:val="center"/>
            <w:hideMark/>
          </w:tcPr>
          <w:p w14:paraId="5527CA34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</w:pPr>
            <w:r w:rsidRPr="00037FF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  <w:t>ΗΜΕΡΙΔΕΣ, ΣΥΝΕΔΡΙΑ τουλάχιστον 6, (2/έτος) ενδεικτικά,  ενδεικτική θεματολογία  " Ανακύκλωση στην Περιφέρεια ΑΤΤΙΚΗΣ, Οφέλη και Ευκαιρίες", "Εναλλακτική Διαχείριση Απορριμμάτων στην Περιφέρεια Αττικής" ,  "Κυκλική Οικονομία και Πράσινα Επαγγέλματα"</w:t>
            </w:r>
          </w:p>
        </w:tc>
        <w:tc>
          <w:tcPr>
            <w:tcW w:w="1611" w:type="dxa"/>
          </w:tcPr>
          <w:p w14:paraId="72851231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611" w:type="dxa"/>
          </w:tcPr>
          <w:p w14:paraId="7617D1D1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759" w:type="dxa"/>
          </w:tcPr>
          <w:p w14:paraId="0AD92E0C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</w:p>
        </w:tc>
      </w:tr>
      <w:tr w:rsidR="00F44E62" w:rsidRPr="00037FFA" w14:paraId="17BB5333" w14:textId="77777777" w:rsidTr="00E1031E">
        <w:trPr>
          <w:trHeight w:val="9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7" w:type="dxa"/>
            <w:vMerge/>
            <w:vAlign w:val="center"/>
            <w:hideMark/>
          </w:tcPr>
          <w:p w14:paraId="45EE0B95" w14:textId="77777777" w:rsidR="00F44E62" w:rsidRPr="00037FFA" w:rsidRDefault="00F44E62" w:rsidP="00E1031E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749" w:type="dxa"/>
            <w:vMerge/>
            <w:vAlign w:val="center"/>
            <w:hideMark/>
          </w:tcPr>
          <w:p w14:paraId="583F3AE7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2268" w:type="dxa"/>
            <w:vAlign w:val="center"/>
            <w:hideMark/>
          </w:tcPr>
          <w:p w14:paraId="0CC39FB7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</w:pPr>
            <w:r w:rsidRPr="00037FF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  <w:t xml:space="preserve">Θεματικές Ενημερωτικές εκδηλώσεις σε τοπικό Επίπεδο για πολιτικές, δράσεις και ενέργειες Διαχείρισης Απορριμμάτων " </w:t>
            </w:r>
            <w:proofErr w:type="spellStart"/>
            <w:r w:rsidRPr="00037FF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  <w:t>κατ'έλάχιστο</w:t>
            </w:r>
            <w:proofErr w:type="spellEnd"/>
            <w:r w:rsidRPr="00037FF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  <w:t xml:space="preserve"> 66 εκδηλώσεις (1/δήμο)</w:t>
            </w:r>
          </w:p>
        </w:tc>
        <w:tc>
          <w:tcPr>
            <w:tcW w:w="1611" w:type="dxa"/>
          </w:tcPr>
          <w:p w14:paraId="47D2E341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611" w:type="dxa"/>
          </w:tcPr>
          <w:p w14:paraId="0065222A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759" w:type="dxa"/>
          </w:tcPr>
          <w:p w14:paraId="42DC47CD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</w:p>
        </w:tc>
      </w:tr>
      <w:tr w:rsidR="00F44E62" w:rsidRPr="00037FFA" w14:paraId="50667228" w14:textId="77777777" w:rsidTr="00E103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7" w:type="dxa"/>
            <w:vMerge/>
            <w:vAlign w:val="center"/>
            <w:hideMark/>
          </w:tcPr>
          <w:p w14:paraId="08739795" w14:textId="77777777" w:rsidR="00F44E62" w:rsidRPr="00037FFA" w:rsidRDefault="00F44E62" w:rsidP="00E1031E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749" w:type="dxa"/>
            <w:vMerge/>
            <w:vAlign w:val="center"/>
            <w:hideMark/>
          </w:tcPr>
          <w:p w14:paraId="558AF09E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2268" w:type="dxa"/>
            <w:vAlign w:val="center"/>
            <w:hideMark/>
          </w:tcPr>
          <w:p w14:paraId="4E3DADCC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</w:pPr>
            <w:r w:rsidRPr="00037FF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  <w:t xml:space="preserve">Εκδηλώσεις Ενημέρωσης και Ευαισθητοποίησης σχολείων, ομάδων στόχων </w:t>
            </w:r>
            <w:proofErr w:type="spellStart"/>
            <w:r w:rsidRPr="00037FF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  <w:t>κατ'ελάχιστον</w:t>
            </w:r>
            <w:proofErr w:type="spellEnd"/>
            <w:r w:rsidRPr="00037FF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  <w:t xml:space="preserve"> 16 (2/ΠΕ)</w:t>
            </w:r>
          </w:p>
        </w:tc>
        <w:tc>
          <w:tcPr>
            <w:tcW w:w="1611" w:type="dxa"/>
          </w:tcPr>
          <w:p w14:paraId="2F414121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611" w:type="dxa"/>
          </w:tcPr>
          <w:p w14:paraId="756C568B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759" w:type="dxa"/>
          </w:tcPr>
          <w:p w14:paraId="5840FE3E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</w:p>
        </w:tc>
      </w:tr>
      <w:tr w:rsidR="00F44E62" w:rsidRPr="00F44E62" w14:paraId="1F07DA0A" w14:textId="77777777" w:rsidTr="00E1031E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7" w:type="dxa"/>
            <w:vMerge/>
            <w:vAlign w:val="center"/>
            <w:hideMark/>
          </w:tcPr>
          <w:p w14:paraId="05363603" w14:textId="77777777" w:rsidR="00F44E62" w:rsidRPr="00037FFA" w:rsidRDefault="00F44E62" w:rsidP="00E1031E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749" w:type="dxa"/>
            <w:vAlign w:val="center"/>
            <w:hideMark/>
          </w:tcPr>
          <w:p w14:paraId="0BC2BD87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037FFA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  <w:t xml:space="preserve">Δ4.2. Σχεδιασμός και Παραγωγή Υλικού για </w:t>
            </w:r>
            <w:r w:rsidRPr="00037FFA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  <w:lastRenderedPageBreak/>
              <w:t>εκδηλώσεις</w:t>
            </w:r>
          </w:p>
        </w:tc>
        <w:tc>
          <w:tcPr>
            <w:tcW w:w="2268" w:type="dxa"/>
            <w:vAlign w:val="center"/>
            <w:hideMark/>
          </w:tcPr>
          <w:p w14:paraId="48ED8C81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 w:eastAsia="el-GR"/>
              </w:rPr>
            </w:pPr>
            <w:r w:rsidRPr="00037FF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 w:eastAsia="el-GR"/>
              </w:rPr>
              <w:lastRenderedPageBreak/>
              <w:t xml:space="preserve">Banners, Back </w:t>
            </w:r>
            <w:proofErr w:type="spellStart"/>
            <w:r w:rsidRPr="00037FF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 w:eastAsia="el-GR"/>
              </w:rPr>
              <w:t>Drps</w:t>
            </w:r>
            <w:proofErr w:type="spellEnd"/>
            <w:r w:rsidRPr="00037FF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 w:eastAsia="el-GR"/>
              </w:rPr>
              <w:t xml:space="preserve">, </w:t>
            </w:r>
            <w:r w:rsidRPr="00037FF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  <w:t>προσκλήσεις</w:t>
            </w:r>
            <w:r w:rsidRPr="00037FF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 w:eastAsia="el-GR"/>
              </w:rPr>
              <w:t xml:space="preserve">, Folders </w:t>
            </w:r>
            <w:proofErr w:type="spellStart"/>
            <w:r w:rsidRPr="00037FF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  <w:t>κλπ</w:t>
            </w:r>
            <w:proofErr w:type="spellEnd"/>
          </w:p>
        </w:tc>
        <w:tc>
          <w:tcPr>
            <w:tcW w:w="1611" w:type="dxa"/>
          </w:tcPr>
          <w:p w14:paraId="5C340DFF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l-GR"/>
              </w:rPr>
            </w:pPr>
          </w:p>
        </w:tc>
        <w:tc>
          <w:tcPr>
            <w:tcW w:w="1611" w:type="dxa"/>
          </w:tcPr>
          <w:p w14:paraId="5409E75F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l-GR"/>
              </w:rPr>
            </w:pPr>
          </w:p>
        </w:tc>
        <w:tc>
          <w:tcPr>
            <w:tcW w:w="1759" w:type="dxa"/>
          </w:tcPr>
          <w:p w14:paraId="1AFE0B65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l-GR"/>
              </w:rPr>
            </w:pPr>
          </w:p>
        </w:tc>
      </w:tr>
      <w:tr w:rsidR="00F44E62" w:rsidRPr="00037FFA" w14:paraId="57D7D6EF" w14:textId="77777777" w:rsidTr="00E103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7" w:type="dxa"/>
            <w:vMerge/>
            <w:vAlign w:val="center"/>
            <w:hideMark/>
          </w:tcPr>
          <w:p w14:paraId="0B447BE4" w14:textId="77777777" w:rsidR="00F44E62" w:rsidRPr="00037FFA" w:rsidRDefault="00F44E62" w:rsidP="00E1031E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l-GR"/>
              </w:rPr>
            </w:pPr>
          </w:p>
        </w:tc>
        <w:tc>
          <w:tcPr>
            <w:tcW w:w="1749" w:type="dxa"/>
            <w:vAlign w:val="center"/>
            <w:hideMark/>
          </w:tcPr>
          <w:p w14:paraId="5D518D87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037FFA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  <w:t xml:space="preserve">Δ4.3. Έκθεση αναφοράς συνοδευόμενη από σχετικό οπτικοακουστικό και λοιπό </w:t>
            </w:r>
            <w:proofErr w:type="spellStart"/>
            <w:r w:rsidRPr="00037FFA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  <w:t>τεκμηριωτικό</w:t>
            </w:r>
            <w:proofErr w:type="spellEnd"/>
            <w:r w:rsidRPr="00037FFA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  <w:t xml:space="preserve"> Υλικό </w:t>
            </w:r>
          </w:p>
        </w:tc>
        <w:tc>
          <w:tcPr>
            <w:tcW w:w="2268" w:type="dxa"/>
            <w:vAlign w:val="center"/>
            <w:hideMark/>
          </w:tcPr>
          <w:p w14:paraId="1CAF5A9F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</w:pPr>
            <w:r w:rsidRPr="00037FF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  <w:t xml:space="preserve">Έκθεση Αναφοράς ανά εκδήλωση </w:t>
            </w:r>
          </w:p>
        </w:tc>
        <w:tc>
          <w:tcPr>
            <w:tcW w:w="1611" w:type="dxa"/>
          </w:tcPr>
          <w:p w14:paraId="0E3452CB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611" w:type="dxa"/>
          </w:tcPr>
          <w:p w14:paraId="0858DEBC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759" w:type="dxa"/>
          </w:tcPr>
          <w:p w14:paraId="5465937C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</w:p>
        </w:tc>
      </w:tr>
      <w:tr w:rsidR="00F44E62" w:rsidRPr="00037FFA" w14:paraId="11014674" w14:textId="77777777" w:rsidTr="00E1031E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7" w:type="dxa"/>
            <w:vMerge w:val="restart"/>
            <w:vAlign w:val="center"/>
            <w:hideMark/>
          </w:tcPr>
          <w:p w14:paraId="0E5D7554" w14:textId="77777777" w:rsidR="00F44E62" w:rsidRPr="00037FFA" w:rsidRDefault="00F44E62" w:rsidP="00E1031E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  <w:r w:rsidRPr="00037FF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  <w:t>Δ5: ΠΡΟΒΟΛΗ ΣΤΟ ΔΙΑΔΙΚΤΥΟ ΚΑΙ ΤΑ SOCIAL MEDIA</w:t>
            </w:r>
          </w:p>
        </w:tc>
        <w:tc>
          <w:tcPr>
            <w:tcW w:w="1749" w:type="dxa"/>
            <w:vAlign w:val="center"/>
            <w:hideMark/>
          </w:tcPr>
          <w:p w14:paraId="326ADD93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037FFA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  <w:t xml:space="preserve">Δ5.1. Δημιουργία και Διαχείριση </w:t>
            </w:r>
            <w:proofErr w:type="spellStart"/>
            <w:r w:rsidRPr="00037FFA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  <w:t>Microsite</w:t>
            </w:r>
            <w:proofErr w:type="spellEnd"/>
            <w:r w:rsidRPr="00037FFA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2268" w:type="dxa"/>
            <w:vAlign w:val="center"/>
            <w:hideMark/>
          </w:tcPr>
          <w:p w14:paraId="48C323DF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037FF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MICROSITE</w:t>
            </w:r>
          </w:p>
        </w:tc>
        <w:tc>
          <w:tcPr>
            <w:tcW w:w="1611" w:type="dxa"/>
          </w:tcPr>
          <w:p w14:paraId="01440931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611" w:type="dxa"/>
          </w:tcPr>
          <w:p w14:paraId="2A2154D9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759" w:type="dxa"/>
          </w:tcPr>
          <w:p w14:paraId="5BC0DD93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</w:p>
        </w:tc>
      </w:tr>
      <w:tr w:rsidR="00F44E62" w:rsidRPr="00037FFA" w14:paraId="19025F8A" w14:textId="77777777" w:rsidTr="00E103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7" w:type="dxa"/>
            <w:vMerge/>
            <w:vAlign w:val="center"/>
            <w:hideMark/>
          </w:tcPr>
          <w:p w14:paraId="78F89D77" w14:textId="77777777" w:rsidR="00F44E62" w:rsidRPr="00037FFA" w:rsidRDefault="00F44E62" w:rsidP="00E1031E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749" w:type="dxa"/>
            <w:vAlign w:val="center"/>
            <w:hideMark/>
          </w:tcPr>
          <w:p w14:paraId="74BDC973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037FFA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  <w:t>Δ5.2. : Στρατηγικό σχέδιο προβολής  στα Μέσα Κοινωνικής Δικτύωσης</w:t>
            </w:r>
          </w:p>
        </w:tc>
        <w:tc>
          <w:tcPr>
            <w:tcW w:w="2268" w:type="dxa"/>
            <w:vAlign w:val="center"/>
            <w:hideMark/>
          </w:tcPr>
          <w:p w14:paraId="2FE63E49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037FF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DIGITAL MEDIA PLAN</w:t>
            </w:r>
          </w:p>
        </w:tc>
        <w:tc>
          <w:tcPr>
            <w:tcW w:w="1611" w:type="dxa"/>
          </w:tcPr>
          <w:p w14:paraId="2EF03396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611" w:type="dxa"/>
          </w:tcPr>
          <w:p w14:paraId="4FF7DCC1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759" w:type="dxa"/>
          </w:tcPr>
          <w:p w14:paraId="72DCBB17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</w:p>
        </w:tc>
      </w:tr>
      <w:tr w:rsidR="00F44E62" w:rsidRPr="00037FFA" w14:paraId="67161236" w14:textId="77777777" w:rsidTr="00E1031E">
        <w:trPr>
          <w:trHeight w:val="12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7" w:type="dxa"/>
            <w:vMerge/>
            <w:vAlign w:val="center"/>
            <w:hideMark/>
          </w:tcPr>
          <w:p w14:paraId="0B17E01E" w14:textId="77777777" w:rsidR="00F44E62" w:rsidRPr="00037FFA" w:rsidRDefault="00F44E62" w:rsidP="00E1031E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749" w:type="dxa"/>
            <w:vAlign w:val="center"/>
            <w:hideMark/>
          </w:tcPr>
          <w:p w14:paraId="2DFD8E1B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037FFA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  <w:t>Δ5.3.: Δημιουργία και διαχείριση λογαριασμών σε επιλεγμένα Μέσα Κοινωνικής Δικτύωσης για την υλοποίηση του στρατηγικού σχεδίου προβολής</w:t>
            </w:r>
          </w:p>
        </w:tc>
        <w:tc>
          <w:tcPr>
            <w:tcW w:w="2268" w:type="dxa"/>
            <w:vAlign w:val="center"/>
            <w:hideMark/>
          </w:tcPr>
          <w:p w14:paraId="734165EA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037FF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 </w:t>
            </w:r>
          </w:p>
        </w:tc>
        <w:tc>
          <w:tcPr>
            <w:tcW w:w="1611" w:type="dxa"/>
          </w:tcPr>
          <w:p w14:paraId="2EEFC67B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611" w:type="dxa"/>
          </w:tcPr>
          <w:p w14:paraId="3F9E3BEB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759" w:type="dxa"/>
          </w:tcPr>
          <w:p w14:paraId="346D7B0B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</w:p>
        </w:tc>
      </w:tr>
      <w:tr w:rsidR="00F44E62" w:rsidRPr="00037FFA" w14:paraId="56D20656" w14:textId="77777777" w:rsidTr="00E103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7" w:type="dxa"/>
            <w:vMerge/>
            <w:vAlign w:val="center"/>
            <w:hideMark/>
          </w:tcPr>
          <w:p w14:paraId="54C58AD1" w14:textId="77777777" w:rsidR="00F44E62" w:rsidRPr="00037FFA" w:rsidRDefault="00F44E62" w:rsidP="00E1031E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749" w:type="dxa"/>
            <w:vAlign w:val="center"/>
            <w:hideMark/>
          </w:tcPr>
          <w:p w14:paraId="396B4EAA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037FFA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  <w:t>Δ5.4: Μηνιαίες Εκθέσεις Απολογισμού για τη Διαχείριση των Λογαριασμών ανά Μέσο Κοινωνικής Δικτύωσης (Περιεχόμενο, Καμπάνιες, Στατιστικά Στοιχεία)</w:t>
            </w:r>
          </w:p>
        </w:tc>
        <w:tc>
          <w:tcPr>
            <w:tcW w:w="2268" w:type="dxa"/>
            <w:vAlign w:val="center"/>
            <w:hideMark/>
          </w:tcPr>
          <w:p w14:paraId="64B5A852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037FF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 </w:t>
            </w:r>
          </w:p>
        </w:tc>
        <w:tc>
          <w:tcPr>
            <w:tcW w:w="1611" w:type="dxa"/>
          </w:tcPr>
          <w:p w14:paraId="28074674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611" w:type="dxa"/>
          </w:tcPr>
          <w:p w14:paraId="3A26A2DD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759" w:type="dxa"/>
          </w:tcPr>
          <w:p w14:paraId="7742C023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</w:p>
        </w:tc>
      </w:tr>
      <w:tr w:rsidR="00F44E62" w:rsidRPr="00037FFA" w14:paraId="5FDA4BA8" w14:textId="77777777" w:rsidTr="00E1031E">
        <w:trPr>
          <w:trHeight w:val="12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7" w:type="dxa"/>
            <w:vMerge/>
            <w:vAlign w:val="center"/>
            <w:hideMark/>
          </w:tcPr>
          <w:p w14:paraId="5249E264" w14:textId="77777777" w:rsidR="00F44E62" w:rsidRPr="00037FFA" w:rsidRDefault="00F44E62" w:rsidP="00E1031E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749" w:type="dxa"/>
            <w:vAlign w:val="center"/>
            <w:hideMark/>
          </w:tcPr>
          <w:p w14:paraId="777EE54D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037FFA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  <w:t xml:space="preserve">Δ5.5.ΣΧΕΔΙΑΣΜΟΣ Γενικά και Θεματικά </w:t>
            </w:r>
            <w:proofErr w:type="spellStart"/>
            <w:r w:rsidRPr="00037FFA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  <w:t>web</w:t>
            </w:r>
            <w:proofErr w:type="spellEnd"/>
            <w:r w:rsidRPr="00037FFA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  <w:proofErr w:type="spellStart"/>
            <w:r w:rsidRPr="00037FFA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  <w:t>banners</w:t>
            </w:r>
            <w:proofErr w:type="spellEnd"/>
            <w:r w:rsidRPr="00037FFA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  <w:t xml:space="preserve">, </w:t>
            </w:r>
            <w:proofErr w:type="spellStart"/>
            <w:r w:rsidRPr="00037FFA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  <w:t>content</w:t>
            </w:r>
            <w:proofErr w:type="spellEnd"/>
            <w:r w:rsidRPr="00037FFA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  <w:proofErr w:type="spellStart"/>
            <w:r w:rsidRPr="00037FFA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  <w:t>marketing</w:t>
            </w:r>
            <w:proofErr w:type="spellEnd"/>
          </w:p>
        </w:tc>
        <w:tc>
          <w:tcPr>
            <w:tcW w:w="2268" w:type="dxa"/>
            <w:vAlign w:val="center"/>
            <w:hideMark/>
          </w:tcPr>
          <w:p w14:paraId="5A2FA60B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</w:pPr>
            <w:r w:rsidRPr="00037FF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  <w:t xml:space="preserve">Οκτώ  (8)μακέτες ηλεκτρονικής καταχώρησης στο διαδίκτυο σε μορφή GIF που θα παραδοθούν σε όλες τις απαιτούμενες διαστάσεις (ενδεικτικά: 250x134 </w:t>
            </w:r>
            <w:proofErr w:type="spellStart"/>
            <w:r w:rsidRPr="00037FF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  <w:t>pixels</w:t>
            </w:r>
            <w:proofErr w:type="spellEnd"/>
            <w:r w:rsidRPr="00037FF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  <w:t xml:space="preserve">, 468x60 </w:t>
            </w:r>
            <w:proofErr w:type="spellStart"/>
            <w:r w:rsidRPr="00037FF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  <w:t>pixels</w:t>
            </w:r>
            <w:proofErr w:type="spellEnd"/>
            <w:r w:rsidRPr="00037FF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  <w:t xml:space="preserve"> και 300x250 </w:t>
            </w:r>
            <w:proofErr w:type="spellStart"/>
            <w:r w:rsidRPr="00037FF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  <w:t>pixels</w:t>
            </w:r>
            <w:proofErr w:type="spellEnd"/>
            <w:r w:rsidRPr="00037FF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  <w:t>).</w:t>
            </w:r>
          </w:p>
        </w:tc>
        <w:tc>
          <w:tcPr>
            <w:tcW w:w="1611" w:type="dxa"/>
          </w:tcPr>
          <w:p w14:paraId="7101E390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611" w:type="dxa"/>
          </w:tcPr>
          <w:p w14:paraId="7083F6E8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759" w:type="dxa"/>
          </w:tcPr>
          <w:p w14:paraId="11A41C31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</w:p>
        </w:tc>
      </w:tr>
      <w:tr w:rsidR="00F44E62" w:rsidRPr="00037FFA" w14:paraId="51131A0E" w14:textId="77777777" w:rsidTr="00E103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7" w:type="dxa"/>
            <w:vMerge/>
            <w:vAlign w:val="center"/>
            <w:hideMark/>
          </w:tcPr>
          <w:p w14:paraId="54954D4A" w14:textId="77777777" w:rsidR="00F44E62" w:rsidRPr="00037FFA" w:rsidRDefault="00F44E62" w:rsidP="00E1031E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749" w:type="dxa"/>
            <w:vAlign w:val="center"/>
            <w:hideMark/>
          </w:tcPr>
          <w:p w14:paraId="7EC2E0E0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037FFA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  <w:t xml:space="preserve">Δ5.6. </w:t>
            </w:r>
            <w:proofErr w:type="spellStart"/>
            <w:r w:rsidRPr="00037FFA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  <w:t>Προγράμμα</w:t>
            </w:r>
            <w:proofErr w:type="spellEnd"/>
            <w:r w:rsidRPr="00037FFA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  <w:t xml:space="preserve">  Δημοσιότητας  (DIGITAL </w:t>
            </w:r>
            <w:proofErr w:type="spellStart"/>
            <w:r w:rsidRPr="00037FFA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  <w:t>Media</w:t>
            </w:r>
            <w:proofErr w:type="spellEnd"/>
            <w:r w:rsidRPr="00037FFA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  <w:proofErr w:type="spellStart"/>
            <w:r w:rsidRPr="00037FFA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  <w:t>plan</w:t>
            </w:r>
            <w:proofErr w:type="spellEnd"/>
            <w:r w:rsidRPr="00037FFA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  <w:t xml:space="preserve">) για τη διαφημιστική προβολή διαδίκτυο και τα </w:t>
            </w:r>
            <w:proofErr w:type="spellStart"/>
            <w:r w:rsidRPr="00037FFA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  <w:t>social</w:t>
            </w:r>
            <w:proofErr w:type="spellEnd"/>
            <w:r w:rsidRPr="00037FFA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  <w:proofErr w:type="spellStart"/>
            <w:r w:rsidRPr="00037FFA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  <w:t>media</w:t>
            </w:r>
            <w:proofErr w:type="spellEnd"/>
          </w:p>
        </w:tc>
        <w:tc>
          <w:tcPr>
            <w:tcW w:w="2268" w:type="dxa"/>
            <w:vAlign w:val="center"/>
            <w:hideMark/>
          </w:tcPr>
          <w:p w14:paraId="1539FF24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</w:pPr>
            <w:r w:rsidRPr="00037FF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  <w:t>DIGITAL MEDIA PLAN</w:t>
            </w:r>
          </w:p>
        </w:tc>
        <w:tc>
          <w:tcPr>
            <w:tcW w:w="1611" w:type="dxa"/>
          </w:tcPr>
          <w:p w14:paraId="6CFDD507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611" w:type="dxa"/>
          </w:tcPr>
          <w:p w14:paraId="60E25C49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759" w:type="dxa"/>
          </w:tcPr>
          <w:p w14:paraId="66FB4857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</w:p>
        </w:tc>
      </w:tr>
      <w:tr w:rsidR="00F44E62" w:rsidRPr="00037FFA" w14:paraId="08F903C4" w14:textId="77777777" w:rsidTr="00E1031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7" w:type="dxa"/>
            <w:vMerge/>
            <w:vAlign w:val="center"/>
            <w:hideMark/>
          </w:tcPr>
          <w:p w14:paraId="64DB6CDE" w14:textId="77777777" w:rsidR="00F44E62" w:rsidRPr="00037FFA" w:rsidRDefault="00F44E62" w:rsidP="00E1031E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749" w:type="dxa"/>
            <w:vMerge w:val="restart"/>
            <w:vAlign w:val="center"/>
            <w:hideMark/>
          </w:tcPr>
          <w:p w14:paraId="50EC5C0F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037FFA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  <w:t>Δ5.7. DIGITAL CAMPAIGN</w:t>
            </w:r>
          </w:p>
        </w:tc>
        <w:tc>
          <w:tcPr>
            <w:tcW w:w="2268" w:type="dxa"/>
            <w:vAlign w:val="center"/>
            <w:hideMark/>
          </w:tcPr>
          <w:p w14:paraId="16949C5E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</w:pPr>
            <w:r w:rsidRPr="00037FF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  <w:t>Καταχωρήσεις σε ιστοσελίδες</w:t>
            </w:r>
          </w:p>
        </w:tc>
        <w:tc>
          <w:tcPr>
            <w:tcW w:w="1611" w:type="dxa"/>
          </w:tcPr>
          <w:p w14:paraId="5E3F91B9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611" w:type="dxa"/>
          </w:tcPr>
          <w:p w14:paraId="47C63C4D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759" w:type="dxa"/>
          </w:tcPr>
          <w:p w14:paraId="1B042480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</w:p>
        </w:tc>
      </w:tr>
      <w:tr w:rsidR="00F44E62" w:rsidRPr="00F44E62" w14:paraId="6488CAC3" w14:textId="77777777" w:rsidTr="00E103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7" w:type="dxa"/>
            <w:vMerge/>
            <w:vAlign w:val="center"/>
            <w:hideMark/>
          </w:tcPr>
          <w:p w14:paraId="541231B2" w14:textId="77777777" w:rsidR="00F44E62" w:rsidRPr="00037FFA" w:rsidRDefault="00F44E62" w:rsidP="00E1031E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749" w:type="dxa"/>
            <w:vMerge/>
            <w:vAlign w:val="center"/>
            <w:hideMark/>
          </w:tcPr>
          <w:p w14:paraId="59095C0B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2268" w:type="dxa"/>
            <w:vAlign w:val="center"/>
            <w:hideMark/>
          </w:tcPr>
          <w:p w14:paraId="571CFECA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 w:eastAsia="el-GR"/>
              </w:rPr>
            </w:pPr>
            <w:r w:rsidRPr="00037FF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  <w:t>Καμπάνια</w:t>
            </w:r>
            <w:r w:rsidRPr="00037FF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 w:eastAsia="el-GR"/>
              </w:rPr>
              <w:t xml:space="preserve"> </w:t>
            </w:r>
            <w:r w:rsidRPr="00037FF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  <w:t>στα</w:t>
            </w:r>
            <w:r w:rsidRPr="00037FF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 w:eastAsia="el-GR"/>
              </w:rPr>
              <w:t xml:space="preserve"> Social Media (</w:t>
            </w:r>
            <w:r w:rsidRPr="00037FF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  <w:t>π</w:t>
            </w:r>
            <w:r w:rsidRPr="00037FF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 w:eastAsia="el-GR"/>
              </w:rPr>
              <w:t>.</w:t>
            </w:r>
            <w:r w:rsidRPr="00037FF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l-GR"/>
              </w:rPr>
              <w:t>χ</w:t>
            </w:r>
            <w:r w:rsidRPr="00037FF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 w:eastAsia="el-GR"/>
              </w:rPr>
              <w:t xml:space="preserve">. Facebook, Instagram, </w:t>
            </w:r>
            <w:proofErr w:type="spellStart"/>
            <w:r w:rsidRPr="00037FF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 w:eastAsia="el-GR"/>
              </w:rPr>
              <w:t>Youtube</w:t>
            </w:r>
            <w:proofErr w:type="spellEnd"/>
            <w:r w:rsidRPr="00037FF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 w:eastAsia="el-GR"/>
              </w:rPr>
              <w:t xml:space="preserve"> etc.</w:t>
            </w:r>
          </w:p>
        </w:tc>
        <w:tc>
          <w:tcPr>
            <w:tcW w:w="1611" w:type="dxa"/>
          </w:tcPr>
          <w:p w14:paraId="0E6781B3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l-GR"/>
              </w:rPr>
            </w:pPr>
          </w:p>
        </w:tc>
        <w:tc>
          <w:tcPr>
            <w:tcW w:w="1611" w:type="dxa"/>
          </w:tcPr>
          <w:p w14:paraId="33E75C3C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l-GR"/>
              </w:rPr>
            </w:pPr>
          </w:p>
        </w:tc>
        <w:tc>
          <w:tcPr>
            <w:tcW w:w="1759" w:type="dxa"/>
          </w:tcPr>
          <w:p w14:paraId="4DCA4A14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el-GR"/>
              </w:rPr>
            </w:pPr>
          </w:p>
        </w:tc>
      </w:tr>
      <w:tr w:rsidR="00F44E62" w:rsidRPr="00037FFA" w14:paraId="0072B74B" w14:textId="77777777" w:rsidTr="00E1031E">
        <w:trPr>
          <w:trHeight w:val="30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7" w:type="dxa"/>
            <w:vAlign w:val="center"/>
            <w:hideMark/>
          </w:tcPr>
          <w:p w14:paraId="6ED79173" w14:textId="77777777" w:rsidR="00F44E62" w:rsidRPr="00037FFA" w:rsidRDefault="00F44E62" w:rsidP="00E1031E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  <w:r w:rsidRPr="00037FFA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lastRenderedPageBreak/>
              <w:t>Δ6. ΕΡΕΥΝΕΣ ΑΝΑΓΝΩΡΙΣΙΜΟΤΗΤΑΣ ΚΑΙ ΑΝΤΙΛΗΨΗΣ ΤΟΥ ΚΟΙΝΟΥ</w:t>
            </w:r>
          </w:p>
        </w:tc>
        <w:tc>
          <w:tcPr>
            <w:tcW w:w="1749" w:type="dxa"/>
            <w:vAlign w:val="center"/>
            <w:hideMark/>
          </w:tcPr>
          <w:p w14:paraId="5EF3D738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037FFA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  <w:t xml:space="preserve">Δ6.1.Στοχευμένες έρευνες σε δείγμα των κοινών-στόχος για την εξαγωγή χρήσιμων συμπερασμάτων σε μια σειρά θεμάτων, (σχετικά με τις ΟΕΔΑ, τις μεθόδους επεξεργασίας, τους τρόπους συμμετοχής στα </w:t>
            </w:r>
            <w:proofErr w:type="spellStart"/>
            <w:r w:rsidRPr="00037FFA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  <w:t>πρόγραμματα</w:t>
            </w:r>
            <w:proofErr w:type="spellEnd"/>
            <w:r w:rsidRPr="00037FFA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  <w:proofErr w:type="spellStart"/>
            <w:r w:rsidRPr="00037FFA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  <w:t>ΔσΠ</w:t>
            </w:r>
            <w:proofErr w:type="spellEnd"/>
            <w:r w:rsidRPr="00037FFA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  <w:t>)τα οποία καλείται να επεξεργαστεί και να επηρεάσει η επικοινωνιακή στρατηγική - τουλάχιστον 3 (Αρχή , Ενδιάμεση, Τέλος)</w:t>
            </w:r>
          </w:p>
        </w:tc>
        <w:tc>
          <w:tcPr>
            <w:tcW w:w="2268" w:type="dxa"/>
            <w:vAlign w:val="center"/>
            <w:hideMark/>
          </w:tcPr>
          <w:p w14:paraId="4B9475A8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037FF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 xml:space="preserve">Π2.1. : Έρευνα </w:t>
            </w:r>
          </w:p>
        </w:tc>
        <w:tc>
          <w:tcPr>
            <w:tcW w:w="1611" w:type="dxa"/>
          </w:tcPr>
          <w:p w14:paraId="1972809B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611" w:type="dxa"/>
          </w:tcPr>
          <w:p w14:paraId="58BC743A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759" w:type="dxa"/>
          </w:tcPr>
          <w:p w14:paraId="50C3BE92" w14:textId="77777777" w:rsidR="00F44E62" w:rsidRPr="00037FFA" w:rsidRDefault="00F44E62" w:rsidP="00E1031E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</w:p>
        </w:tc>
      </w:tr>
      <w:tr w:rsidR="00F44E62" w:rsidRPr="00037FFA" w14:paraId="62DF898B" w14:textId="77777777" w:rsidTr="00E103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7" w:type="dxa"/>
            <w:noWrap/>
            <w:vAlign w:val="center"/>
          </w:tcPr>
          <w:p w14:paraId="4BEE59F7" w14:textId="77777777" w:rsidR="00F44E62" w:rsidRPr="00037FFA" w:rsidRDefault="00F44E62" w:rsidP="00E1031E">
            <w:pPr>
              <w:spacing w:before="0" w:after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749" w:type="dxa"/>
            <w:vAlign w:val="center"/>
          </w:tcPr>
          <w:p w14:paraId="11FE2889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68" w:type="dxa"/>
            <w:noWrap/>
            <w:vAlign w:val="center"/>
          </w:tcPr>
          <w:p w14:paraId="5E65B981" w14:textId="77777777" w:rsidR="00F44E62" w:rsidRPr="00037FFA" w:rsidRDefault="00F44E62" w:rsidP="00E1031E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lang w:eastAsia="el-GR"/>
              </w:rPr>
            </w:pPr>
          </w:p>
        </w:tc>
        <w:tc>
          <w:tcPr>
            <w:tcW w:w="1611" w:type="dxa"/>
          </w:tcPr>
          <w:p w14:paraId="7F8A6A5E" w14:textId="77777777" w:rsidR="00F44E62" w:rsidRPr="00037FFA" w:rsidRDefault="00F44E62" w:rsidP="00E1031E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lang w:eastAsia="el-GR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eastAsia="el-GR"/>
              </w:rPr>
              <w:t>ΑΡΙΘΜΗΤΙΚΩΣ</w:t>
            </w:r>
          </w:p>
        </w:tc>
        <w:tc>
          <w:tcPr>
            <w:tcW w:w="3370" w:type="dxa"/>
            <w:gridSpan w:val="2"/>
          </w:tcPr>
          <w:p w14:paraId="7C1F968D" w14:textId="77777777" w:rsidR="00F44E62" w:rsidRPr="00037FFA" w:rsidRDefault="00F44E62" w:rsidP="00E1031E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lang w:eastAsia="el-GR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eastAsia="el-GR"/>
              </w:rPr>
              <w:t>ΟΛΟΓΡΑΦΩΣ</w:t>
            </w:r>
          </w:p>
        </w:tc>
      </w:tr>
      <w:tr w:rsidR="00F44E62" w:rsidRPr="00037FFA" w14:paraId="2200FA25" w14:textId="77777777" w:rsidTr="00E1031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gridSpan w:val="3"/>
            <w:noWrap/>
            <w:vAlign w:val="center"/>
          </w:tcPr>
          <w:p w14:paraId="34AC901C" w14:textId="77777777" w:rsidR="00F44E62" w:rsidRPr="003F5554" w:rsidRDefault="00F44E62" w:rsidP="00E1031E">
            <w:pPr>
              <w:spacing w:before="0" w:after="0"/>
              <w:jc w:val="left"/>
              <w:rPr>
                <w:rFonts w:eastAsia="Times New Roman" w:cstheme="minorHAnsi"/>
                <w:sz w:val="24"/>
                <w:szCs w:val="24"/>
                <w:lang w:eastAsia="el-GR"/>
              </w:rPr>
            </w:pPr>
            <w:r w:rsidRPr="003F5554">
              <w:rPr>
                <w:rFonts w:eastAsia="Times New Roman" w:cstheme="minorHAnsi"/>
                <w:sz w:val="24"/>
                <w:szCs w:val="24"/>
                <w:lang w:eastAsia="el-GR"/>
              </w:rPr>
              <w:t>ΣΥΝΟΛΙΚΗ ΠΡΟΣΦΕΡΟΜΕΝΗ ΤΙΜΗ ΧΩΡΙΣ ΦΠΑ (€)</w:t>
            </w:r>
          </w:p>
        </w:tc>
        <w:tc>
          <w:tcPr>
            <w:tcW w:w="1611" w:type="dxa"/>
          </w:tcPr>
          <w:p w14:paraId="5B214A40" w14:textId="77777777" w:rsidR="00F44E62" w:rsidRPr="00037FFA" w:rsidRDefault="00F44E62" w:rsidP="00E1031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lang w:eastAsia="el-GR"/>
              </w:rPr>
            </w:pPr>
          </w:p>
        </w:tc>
        <w:tc>
          <w:tcPr>
            <w:tcW w:w="3370" w:type="dxa"/>
            <w:gridSpan w:val="2"/>
          </w:tcPr>
          <w:p w14:paraId="272A6F6A" w14:textId="77777777" w:rsidR="00F44E62" w:rsidRPr="00037FFA" w:rsidRDefault="00F44E62" w:rsidP="00E1031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lang w:eastAsia="el-GR"/>
              </w:rPr>
            </w:pPr>
          </w:p>
        </w:tc>
      </w:tr>
      <w:tr w:rsidR="00F44E62" w:rsidRPr="00037FFA" w14:paraId="6C308FEE" w14:textId="77777777" w:rsidTr="00E103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gridSpan w:val="3"/>
            <w:noWrap/>
            <w:vAlign w:val="center"/>
          </w:tcPr>
          <w:p w14:paraId="1A891F9B" w14:textId="77777777" w:rsidR="00F44E62" w:rsidRPr="003F5554" w:rsidRDefault="00F44E62" w:rsidP="00E1031E">
            <w:pPr>
              <w:spacing w:before="0" w:after="0"/>
              <w:jc w:val="left"/>
              <w:rPr>
                <w:rFonts w:eastAsia="Times New Roman" w:cstheme="minorHAnsi"/>
                <w:sz w:val="24"/>
                <w:szCs w:val="24"/>
                <w:lang w:eastAsia="el-GR"/>
              </w:rPr>
            </w:pPr>
            <w:r w:rsidRPr="003F5554">
              <w:rPr>
                <w:rFonts w:eastAsia="Times New Roman" w:cstheme="minorHAnsi"/>
                <w:sz w:val="24"/>
                <w:szCs w:val="24"/>
                <w:lang w:eastAsia="el-GR"/>
              </w:rPr>
              <w:t>ΣΥΝΟΛΙΚΟ ΦΠΑ (€)</w:t>
            </w:r>
          </w:p>
        </w:tc>
        <w:tc>
          <w:tcPr>
            <w:tcW w:w="1611" w:type="dxa"/>
          </w:tcPr>
          <w:p w14:paraId="198E3FB3" w14:textId="77777777" w:rsidR="00F44E62" w:rsidRPr="00037FFA" w:rsidRDefault="00F44E62" w:rsidP="00E1031E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lang w:eastAsia="el-GR"/>
              </w:rPr>
            </w:pPr>
          </w:p>
        </w:tc>
        <w:tc>
          <w:tcPr>
            <w:tcW w:w="3370" w:type="dxa"/>
            <w:gridSpan w:val="2"/>
          </w:tcPr>
          <w:p w14:paraId="012E66F6" w14:textId="77777777" w:rsidR="00F44E62" w:rsidRPr="00037FFA" w:rsidRDefault="00F44E62" w:rsidP="00E1031E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lang w:eastAsia="el-GR"/>
              </w:rPr>
            </w:pPr>
          </w:p>
        </w:tc>
      </w:tr>
      <w:tr w:rsidR="00F44E62" w:rsidRPr="00037FFA" w14:paraId="288997AA" w14:textId="77777777" w:rsidTr="00E1031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gridSpan w:val="3"/>
            <w:noWrap/>
            <w:vAlign w:val="center"/>
          </w:tcPr>
          <w:p w14:paraId="1E0E8FE1" w14:textId="77777777" w:rsidR="00F44E62" w:rsidRPr="003F5554" w:rsidRDefault="00F44E62" w:rsidP="00E1031E">
            <w:pPr>
              <w:spacing w:before="0" w:after="0"/>
              <w:jc w:val="left"/>
              <w:rPr>
                <w:rFonts w:eastAsia="Times New Roman" w:cstheme="minorHAnsi"/>
                <w:sz w:val="24"/>
                <w:szCs w:val="24"/>
                <w:lang w:eastAsia="el-GR"/>
              </w:rPr>
            </w:pPr>
            <w:r w:rsidRPr="003F5554">
              <w:rPr>
                <w:rFonts w:eastAsia="Times New Roman" w:cstheme="minorHAnsi"/>
                <w:sz w:val="24"/>
                <w:szCs w:val="24"/>
                <w:lang w:eastAsia="el-GR"/>
              </w:rPr>
              <w:t>ΣΥΝΟΛΙΚΗ ΠΡΟΣΦΕΡΟΜΕΝΗ ΤΙΜΗ ΜΕ  ΦΠΑ (€)</w:t>
            </w:r>
          </w:p>
        </w:tc>
        <w:tc>
          <w:tcPr>
            <w:tcW w:w="1611" w:type="dxa"/>
          </w:tcPr>
          <w:p w14:paraId="2FB277D7" w14:textId="77777777" w:rsidR="00F44E62" w:rsidRPr="00037FFA" w:rsidRDefault="00F44E62" w:rsidP="00E1031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lang w:eastAsia="el-GR"/>
              </w:rPr>
            </w:pPr>
          </w:p>
        </w:tc>
        <w:tc>
          <w:tcPr>
            <w:tcW w:w="3370" w:type="dxa"/>
            <w:gridSpan w:val="2"/>
          </w:tcPr>
          <w:p w14:paraId="6CAC496C" w14:textId="77777777" w:rsidR="00F44E62" w:rsidRPr="00037FFA" w:rsidRDefault="00F44E62" w:rsidP="00E1031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lang w:eastAsia="el-GR"/>
              </w:rPr>
            </w:pPr>
          </w:p>
        </w:tc>
      </w:tr>
      <w:bookmarkEnd w:id="4"/>
    </w:tbl>
    <w:p w14:paraId="418C3018" w14:textId="77777777" w:rsidR="00F44E62" w:rsidRDefault="00F44E62" w:rsidP="00F44E62">
      <w:pPr>
        <w:suppressAutoHyphens/>
        <w:spacing w:line="240" w:lineRule="auto"/>
        <w:ind w:left="284"/>
        <w:rPr>
          <w:rFonts w:ascii="Calibri" w:eastAsia="Times New Roman" w:hAnsi="Calibri" w:cs="Calibri"/>
          <w:b/>
          <w:szCs w:val="24"/>
          <w:lang w:eastAsia="zh-CN"/>
        </w:rPr>
      </w:pPr>
    </w:p>
    <w:p w14:paraId="3A1DF2AB" w14:textId="77777777" w:rsidR="00F44E62" w:rsidRPr="002B6BB9" w:rsidRDefault="00F44E62" w:rsidP="00F44E62">
      <w:pPr>
        <w:ind w:left="284"/>
      </w:pPr>
      <w:r>
        <w:rPr>
          <w:b/>
        </w:rPr>
        <w:t xml:space="preserve">Ο ανωτέρω Πίνακας </w:t>
      </w:r>
      <w:r w:rsidRPr="002B6BB9">
        <w:t>συμπληρώνεται και υπογράφεται από τον προσφέροντα</w:t>
      </w:r>
      <w:r>
        <w:t xml:space="preserve">. </w:t>
      </w:r>
    </w:p>
    <w:p w14:paraId="666DEA98" w14:textId="77777777" w:rsidR="0073726B" w:rsidRPr="00F44E62" w:rsidRDefault="0073726B" w:rsidP="00F44E62"/>
    <w:sectPr w:rsidR="0073726B" w:rsidRPr="00F44E62" w:rsidSect="00E113C2">
      <w:footerReference w:type="default" r:id="rId11"/>
      <w:pgSz w:w="11906" w:h="16838"/>
      <w:pgMar w:top="1134" w:right="1133" w:bottom="1134" w:left="993" w:header="720" w:footer="84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F1E3D2" w14:textId="77777777" w:rsidR="00234EAA" w:rsidRDefault="00234EAA" w:rsidP="001B7D45">
      <w:pPr>
        <w:spacing w:after="0" w:line="240" w:lineRule="auto"/>
      </w:pPr>
      <w:r>
        <w:separator/>
      </w:r>
    </w:p>
  </w:endnote>
  <w:endnote w:type="continuationSeparator" w:id="0">
    <w:p w14:paraId="3107C698" w14:textId="77777777" w:rsidR="00234EAA" w:rsidRDefault="00234EAA" w:rsidP="001B7D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A1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Gothic">
    <w:panose1 w:val="020B0502020202020204"/>
    <w:charset w:val="A1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A1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Liberation Sans">
    <w:charset w:val="A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A1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A1"/>
    <w:family w:val="swiss"/>
    <w:pitch w:val="variable"/>
    <w:sig w:usb0="80000AFF" w:usb1="0000396B" w:usb2="00000000" w:usb3="00000000" w:csb0="000000BF" w:csb1="00000000"/>
  </w:font>
  <w:font w:name="Liberation Serif">
    <w:charset w:val="A1"/>
    <w:family w:val="roman"/>
    <w:pitch w:val="variable"/>
    <w:sig w:usb0="E0000AFF" w:usb1="500078FF" w:usb2="00000021" w:usb3="00000000" w:csb0="000001BF" w:csb1="00000000"/>
  </w:font>
  <w:font w:name="Times New (W1)">
    <w:altName w:val="Times New Roman"/>
    <w:panose1 w:val="00000000000000000000"/>
    <w:charset w:val="A1"/>
    <w:family w:val="roman"/>
    <w:notTrueType/>
    <w:pitch w:val="variable"/>
    <w:sig w:usb0="00000081" w:usb1="00000000" w:usb2="00000000" w:usb3="00000000" w:csb0="00000008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509830913"/>
      <w:docPartObj>
        <w:docPartGallery w:val="Page Numbers (Bottom of Page)"/>
        <w:docPartUnique/>
      </w:docPartObj>
    </w:sdtPr>
    <w:sdtEndPr/>
    <w:sdtContent>
      <w:p w14:paraId="72B991EF" w14:textId="77777777" w:rsidR="00234EAA" w:rsidRDefault="00234EAA" w:rsidP="00E113C2">
        <w:pPr>
          <w:pStyle w:val="af4"/>
          <w:pBdr>
            <w:top w:val="single" w:sz="4" w:space="1" w:color="auto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140C79">
          <w:rPr>
            <w:noProof/>
            <w:lang w:val="el-GR"/>
          </w:rPr>
          <w:t>75</w:t>
        </w:r>
        <w:r>
          <w:rPr>
            <w:noProof/>
            <w:lang w:val="el-GR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E99A6C" w14:textId="77777777" w:rsidR="00234EAA" w:rsidRDefault="00234EAA" w:rsidP="001B7D45">
      <w:pPr>
        <w:spacing w:after="0" w:line="240" w:lineRule="auto"/>
      </w:pPr>
      <w:r>
        <w:separator/>
      </w:r>
    </w:p>
  </w:footnote>
  <w:footnote w:type="continuationSeparator" w:id="0">
    <w:p w14:paraId="0135953D" w14:textId="77777777" w:rsidR="00234EAA" w:rsidRDefault="00234EAA" w:rsidP="001B7D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lowerLetter"/>
      <w:lvlText w:val="()%5"/>
      <w:lvlJc w:val="left"/>
      <w:pPr>
        <w:tabs>
          <w:tab w:val="num" w:pos="3050"/>
        </w:tabs>
        <w:ind w:left="3050" w:hanging="850"/>
      </w:pPr>
      <w:rPr>
        <w:rFonts w:ascii="Arial" w:hAnsi="Arial" w:cs="Times New Roman"/>
        <w:b w:val="0"/>
        <w:i w:val="0"/>
        <w:sz w:val="20"/>
        <w:szCs w:val="20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bullet"/>
      <w:pStyle w:val="ListBullet2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/>
        <w:lang w:val="el-GR"/>
      </w:r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bullet"/>
      <w:pStyle w:val="Bullet"/>
      <w:lvlText w:val=""/>
      <w:lvlJc w:val="left"/>
      <w:pPr>
        <w:tabs>
          <w:tab w:val="num" w:pos="397"/>
        </w:tabs>
        <w:ind w:left="397" w:hanging="397"/>
      </w:pPr>
      <w:rPr>
        <w:rFonts w:ascii="Webdings" w:hAnsi="Webdings" w:cs="Webdings"/>
        <w:color w:val="333399"/>
        <w:sz w:val="16"/>
      </w:rPr>
    </w:lvl>
  </w:abstractNum>
  <w:abstractNum w:abstractNumId="3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trike/>
        <w:color w:val="0070C0"/>
        <w:kern w:val="1"/>
        <w:position w:val="0"/>
        <w:sz w:val="24"/>
        <w:vertAlign w:val="baseline"/>
        <w:lang w:val="el-GR"/>
      </w:rPr>
    </w:lvl>
  </w:abstractNum>
  <w:abstractNum w:abstractNumId="4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hd w:val="clear" w:color="auto" w:fill="C0C0C0"/>
        <w:lang w:val="el-GR"/>
      </w:rPr>
    </w:lvl>
  </w:abstractNum>
  <w:abstractNum w:abstractNumId="5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­"/>
      <w:lvlJc w:val="left"/>
      <w:pPr>
        <w:tabs>
          <w:tab w:val="num" w:pos="-360"/>
        </w:tabs>
        <w:ind w:left="360" w:hanging="360"/>
      </w:pPr>
      <w:rPr>
        <w:rFonts w:ascii="Angsana New" w:hAnsi="Angsana New" w:cs="Angsana New" w:hint="default"/>
        <w:color w:val="000000"/>
        <w:kern w:val="1"/>
        <w:szCs w:val="22"/>
        <w:shd w:val="clear" w:color="auto" w:fill="FFFFFF"/>
        <w:lang w:val="el-GR"/>
      </w:rPr>
    </w:lvl>
  </w:abstractNum>
  <w:abstractNum w:abstractNumId="6" w15:restartNumberingAfterBreak="0">
    <w:nsid w:val="0000000C"/>
    <w:multiLevelType w:val="multilevel"/>
    <w:tmpl w:val="E110C5DC"/>
    <w:name w:val="WW8Num12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asciiTheme="minorHAnsi" w:hAnsiTheme="minorHAnsi" w:cs="Symbol" w:hint="default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ascii="Symbol" w:hAnsi="Symbol" w:cs="Symbol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ascii="Symbol" w:hAnsi="Symbol" w:cs="Symbol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ascii="Symbol" w:hAnsi="Symbol" w:cs="Symbol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ascii="Symbol" w:hAnsi="Symbol" w:cs="Symbol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ascii="Symbol" w:hAnsi="Symbol" w:cs="Symbol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ascii="Symbol" w:hAnsi="Symbol" w:cs="Symbol"/>
      </w:rPr>
    </w:lvl>
  </w:abstractNum>
  <w:abstractNum w:abstractNumId="7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8" w15:restartNumberingAfterBreak="0">
    <w:nsid w:val="0000001C"/>
    <w:multiLevelType w:val="singleLevel"/>
    <w:tmpl w:val="0000001C"/>
    <w:name w:val="WW8Num2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24"/>
      </w:rPr>
    </w:lvl>
  </w:abstractNum>
  <w:abstractNum w:abstractNumId="9" w15:restartNumberingAfterBreak="0">
    <w:nsid w:val="04137C1A"/>
    <w:multiLevelType w:val="hybridMultilevel"/>
    <w:tmpl w:val="661A852C"/>
    <w:lvl w:ilvl="0" w:tplc="04080003">
      <w:start w:val="1"/>
      <w:numFmt w:val="bullet"/>
      <w:lvlText w:val="o"/>
      <w:lvlJc w:val="left"/>
      <w:pPr>
        <w:ind w:left="3219" w:hanging="360"/>
      </w:pPr>
      <w:rPr>
        <w:rFonts w:ascii="Courier New" w:hAnsi="Courier New" w:cs="Courier New" w:hint="default"/>
      </w:rPr>
    </w:lvl>
    <w:lvl w:ilvl="1" w:tplc="04080003" w:tentative="1">
      <w:start w:val="1"/>
      <w:numFmt w:val="bullet"/>
      <w:lvlText w:val="o"/>
      <w:lvlJc w:val="left"/>
      <w:pPr>
        <w:ind w:left="3939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4659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5379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6099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6819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7539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8259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8979" w:hanging="360"/>
      </w:pPr>
      <w:rPr>
        <w:rFonts w:ascii="Wingdings" w:hAnsi="Wingdings" w:hint="default"/>
      </w:rPr>
    </w:lvl>
  </w:abstractNum>
  <w:abstractNum w:abstractNumId="10" w15:restartNumberingAfterBreak="0">
    <w:nsid w:val="065B0C08"/>
    <w:multiLevelType w:val="hybridMultilevel"/>
    <w:tmpl w:val="627A3B0E"/>
    <w:lvl w:ilvl="0" w:tplc="0408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6807EDB"/>
    <w:multiLevelType w:val="hybridMultilevel"/>
    <w:tmpl w:val="BEA451AC"/>
    <w:lvl w:ilvl="0" w:tplc="0408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252B4F"/>
    <w:multiLevelType w:val="hybridMultilevel"/>
    <w:tmpl w:val="7250EA10"/>
    <w:lvl w:ilvl="0" w:tplc="F900087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40809F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E5245A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14ABE2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AA49DC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F84DE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598A4C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59CD36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450C30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C681C1A"/>
    <w:multiLevelType w:val="hybridMultilevel"/>
    <w:tmpl w:val="B0E02842"/>
    <w:lvl w:ilvl="0" w:tplc="DA08055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F145EE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09227F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6E0C03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D6A4D2E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2B61DF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C5AD68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396C1C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B0EE22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4" w15:restartNumberingAfterBreak="0">
    <w:nsid w:val="0D676316"/>
    <w:multiLevelType w:val="hybridMultilevel"/>
    <w:tmpl w:val="2D0CA774"/>
    <w:lvl w:ilvl="0" w:tplc="056A058C">
      <w:start w:val="1"/>
      <w:numFmt w:val="bullet"/>
      <w:lvlText w:val="•"/>
      <w:lvlJc w:val="left"/>
      <w:pPr>
        <w:ind w:left="1434" w:hanging="360"/>
      </w:pPr>
      <w:rPr>
        <w:rFonts w:ascii="Arial" w:hAnsi="Arial" w:hint="default"/>
      </w:rPr>
    </w:lvl>
    <w:lvl w:ilvl="1" w:tplc="0408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5" w15:restartNumberingAfterBreak="0">
    <w:nsid w:val="0EDB2936"/>
    <w:multiLevelType w:val="hybridMultilevel"/>
    <w:tmpl w:val="81DC4BE6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C73CF5"/>
    <w:multiLevelType w:val="hybridMultilevel"/>
    <w:tmpl w:val="8F08A7D4"/>
    <w:lvl w:ilvl="0" w:tplc="EE723A6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A9C33D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3F4762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BB0505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342E2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50E7E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3E0E0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48713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5EC979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8545D7"/>
    <w:multiLevelType w:val="hybridMultilevel"/>
    <w:tmpl w:val="2F426FF8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8651651"/>
    <w:multiLevelType w:val="hybridMultilevel"/>
    <w:tmpl w:val="B3F2E77C"/>
    <w:lvl w:ilvl="0" w:tplc="0408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19824A59"/>
    <w:multiLevelType w:val="hybridMultilevel"/>
    <w:tmpl w:val="DD221022"/>
    <w:lvl w:ilvl="0" w:tplc="23F4A72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F721E9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578622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CB2EFB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BAAFFD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E2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422301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96013A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8C6DE6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AA2617A"/>
    <w:multiLevelType w:val="hybridMultilevel"/>
    <w:tmpl w:val="C5164E2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B4E3F17"/>
    <w:multiLevelType w:val="hybridMultilevel"/>
    <w:tmpl w:val="21422746"/>
    <w:lvl w:ilvl="0" w:tplc="0F7C797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8645B6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520D33A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94691B4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5CA0B8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D9607E8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4E4C52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721F9C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936CBA6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B9E3D8D"/>
    <w:multiLevelType w:val="hybridMultilevel"/>
    <w:tmpl w:val="29BC7670"/>
    <w:lvl w:ilvl="0" w:tplc="35380DC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62A17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13EA2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806E10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1E0C3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44CEF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FA61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4CE761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7BA780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E153EBE"/>
    <w:multiLevelType w:val="hybridMultilevel"/>
    <w:tmpl w:val="59CA278C"/>
    <w:lvl w:ilvl="0" w:tplc="BE462E2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EB112E7"/>
    <w:multiLevelType w:val="hybridMultilevel"/>
    <w:tmpl w:val="C128B27C"/>
    <w:lvl w:ilvl="0" w:tplc="056A058C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408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1F540DF7"/>
    <w:multiLevelType w:val="hybridMultilevel"/>
    <w:tmpl w:val="BB648EC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04772B8"/>
    <w:multiLevelType w:val="hybridMultilevel"/>
    <w:tmpl w:val="CF3A5E00"/>
    <w:lvl w:ilvl="0" w:tplc="C748A94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22124A66"/>
    <w:multiLevelType w:val="hybridMultilevel"/>
    <w:tmpl w:val="EA5C8026"/>
    <w:lvl w:ilvl="0" w:tplc="AE76821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268BFA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B0BD8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CA25B2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D4C953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223F3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9E465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884D15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3F82F2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5350BF8"/>
    <w:multiLevelType w:val="hybridMultilevel"/>
    <w:tmpl w:val="8FF0712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6F53D3F"/>
    <w:multiLevelType w:val="hybridMultilevel"/>
    <w:tmpl w:val="D58E27C2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72C033C"/>
    <w:multiLevelType w:val="hybridMultilevel"/>
    <w:tmpl w:val="85BE4B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9A6736C"/>
    <w:multiLevelType w:val="multilevel"/>
    <w:tmpl w:val="99BAF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Cs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2A315F5F"/>
    <w:multiLevelType w:val="hybridMultilevel"/>
    <w:tmpl w:val="38383BB0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AF11AE2"/>
    <w:multiLevelType w:val="hybridMultilevel"/>
    <w:tmpl w:val="EFD0AAB4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B32571C"/>
    <w:multiLevelType w:val="hybridMultilevel"/>
    <w:tmpl w:val="B432744E"/>
    <w:lvl w:ilvl="0" w:tplc="04080001">
      <w:start w:val="1"/>
      <w:numFmt w:val="bullet"/>
      <w:lvlText w:val=""/>
      <w:lvlJc w:val="left"/>
      <w:pPr>
        <w:ind w:left="859" w:hanging="360"/>
      </w:pPr>
      <w:rPr>
        <w:rFonts w:ascii="Symbol" w:hAnsi="Symbol" w:hint="default"/>
      </w:rPr>
    </w:lvl>
    <w:lvl w:ilvl="1" w:tplc="70284E06">
      <w:numFmt w:val="bullet"/>
      <w:lvlText w:val="•"/>
      <w:lvlJc w:val="left"/>
      <w:pPr>
        <w:ind w:left="1579" w:hanging="360"/>
      </w:pPr>
      <w:rPr>
        <w:rFonts w:ascii="Calibri" w:eastAsiaTheme="minorHAnsi" w:hAnsi="Calibri" w:cstheme="minorBidi" w:hint="default"/>
      </w:rPr>
    </w:lvl>
    <w:lvl w:ilvl="2" w:tplc="04080005" w:tentative="1">
      <w:start w:val="1"/>
      <w:numFmt w:val="bullet"/>
      <w:lvlText w:val=""/>
      <w:lvlJc w:val="left"/>
      <w:pPr>
        <w:ind w:left="2299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019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739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459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79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99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619" w:hanging="360"/>
      </w:pPr>
      <w:rPr>
        <w:rFonts w:ascii="Wingdings" w:hAnsi="Wingdings" w:hint="default"/>
      </w:rPr>
    </w:lvl>
  </w:abstractNum>
  <w:abstractNum w:abstractNumId="35" w15:restartNumberingAfterBreak="0">
    <w:nsid w:val="2CEE54A6"/>
    <w:multiLevelType w:val="hybridMultilevel"/>
    <w:tmpl w:val="47C6C570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E344C9E"/>
    <w:multiLevelType w:val="hybridMultilevel"/>
    <w:tmpl w:val="39B666B8"/>
    <w:lvl w:ilvl="0" w:tplc="1CE846D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6A23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1CCC8D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A748A3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542A9F4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5B82BE6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FE8966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F08712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966AC9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00B5B8F"/>
    <w:multiLevelType w:val="hybridMultilevel"/>
    <w:tmpl w:val="A66E6512"/>
    <w:lvl w:ilvl="0" w:tplc="BE462E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AF8C0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4E3FE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6AA85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FEF4CA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946092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95A28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15AFA1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C006E10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0A32001"/>
    <w:multiLevelType w:val="hybridMultilevel"/>
    <w:tmpl w:val="955A0CA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3404D31"/>
    <w:multiLevelType w:val="hybridMultilevel"/>
    <w:tmpl w:val="35E0403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3917CD4"/>
    <w:multiLevelType w:val="hybridMultilevel"/>
    <w:tmpl w:val="60F40AE4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57A4E3F"/>
    <w:multiLevelType w:val="hybridMultilevel"/>
    <w:tmpl w:val="F61EA7A6"/>
    <w:lvl w:ilvl="0" w:tplc="056A058C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3723074E"/>
    <w:multiLevelType w:val="hybridMultilevel"/>
    <w:tmpl w:val="F6B2D254"/>
    <w:lvl w:ilvl="0" w:tplc="FC3AE5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8931CAF"/>
    <w:multiLevelType w:val="hybridMultilevel"/>
    <w:tmpl w:val="DDB2A11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9A403C9"/>
    <w:multiLevelType w:val="hybridMultilevel"/>
    <w:tmpl w:val="BC0472CC"/>
    <w:lvl w:ilvl="0" w:tplc="BE462E2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9C85B00"/>
    <w:multiLevelType w:val="hybridMultilevel"/>
    <w:tmpl w:val="07247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C486091"/>
    <w:multiLevelType w:val="hybridMultilevel"/>
    <w:tmpl w:val="D60C29C4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FF557A7"/>
    <w:multiLevelType w:val="hybridMultilevel"/>
    <w:tmpl w:val="F594C8F4"/>
    <w:lvl w:ilvl="0" w:tplc="0408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8" w15:restartNumberingAfterBreak="0">
    <w:nsid w:val="417143BA"/>
    <w:multiLevelType w:val="hybridMultilevel"/>
    <w:tmpl w:val="F3B4D33E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211439A"/>
    <w:multiLevelType w:val="hybridMultilevel"/>
    <w:tmpl w:val="7FAC7F9C"/>
    <w:lvl w:ilvl="0" w:tplc="BE462E2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27C60DB"/>
    <w:multiLevelType w:val="hybridMultilevel"/>
    <w:tmpl w:val="1AA22498"/>
    <w:lvl w:ilvl="0" w:tplc="57CCB71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B588142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7CED1D0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B24E70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F82E4A4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A78BAD4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6CAB0E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B3611C8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44C364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3D91CE8"/>
    <w:multiLevelType w:val="hybridMultilevel"/>
    <w:tmpl w:val="3134E530"/>
    <w:lvl w:ilvl="0" w:tplc="EF9A6D8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510EE9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9F63CB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25C0D0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5384BB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7AAFF8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AABEF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9D8377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D6781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4413FC6"/>
    <w:multiLevelType w:val="multilevel"/>
    <w:tmpl w:val="3BA6A616"/>
    <w:lvl w:ilvl="0">
      <w:start w:val="6"/>
      <w:numFmt w:val="decimal"/>
      <w:pStyle w:val="MyTblLvl1"/>
      <w:suff w:val="nothing"/>
      <w:lvlText w:val="%1"/>
      <w:lvlJc w:val="left"/>
      <w:pPr>
        <w:ind w:left="972" w:hanging="432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FFFFFF"/>
        <w:sz w:val="48"/>
        <w:vertAlign w:val="baseline"/>
      </w:rPr>
    </w:lvl>
    <w:lvl w:ilvl="1">
      <w:start w:val="1"/>
      <w:numFmt w:val="decimal"/>
      <w:lvlRestart w:val="0"/>
      <w:lvlText w:val="ΑΡΘΡΟ %2"/>
      <w:lvlJc w:val="left"/>
      <w:pPr>
        <w:tabs>
          <w:tab w:val="num" w:pos="1620"/>
        </w:tabs>
        <w:ind w:left="1116" w:hanging="576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auto"/>
        <w:sz w:val="22"/>
        <w:u w:val="single"/>
        <w:vertAlign w:val="baseline"/>
      </w:rPr>
    </w:lvl>
    <w:lvl w:ilvl="2">
      <w:start w:val="1"/>
      <w:numFmt w:val="decimal"/>
      <w:lvlText w:val="%2.%3"/>
      <w:lvlJc w:val="left"/>
      <w:pPr>
        <w:tabs>
          <w:tab w:val="num" w:pos="1260"/>
        </w:tabs>
        <w:ind w:left="1260" w:hanging="720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</w:rPr>
    </w:lvl>
    <w:lvl w:ilvl="3">
      <w:start w:val="1"/>
      <w:numFmt w:val="decimal"/>
      <w:lvlText w:val="%2.%3.%4"/>
      <w:lvlJc w:val="left"/>
      <w:pPr>
        <w:tabs>
          <w:tab w:val="num" w:pos="1404"/>
        </w:tabs>
        <w:ind w:left="1404" w:hanging="864"/>
      </w:pPr>
      <w:rPr>
        <w:rFonts w:ascii="Arial" w:hAnsi="Arial" w:cs="Times New Roman" w:hint="default"/>
        <w:b w:val="0"/>
        <w:i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548"/>
        </w:tabs>
        <w:ind w:left="154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692"/>
        </w:tabs>
        <w:ind w:left="169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36"/>
        </w:tabs>
        <w:ind w:left="183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24"/>
        </w:tabs>
        <w:ind w:left="2124" w:hanging="1584"/>
      </w:pPr>
      <w:rPr>
        <w:rFonts w:cs="Times New Roman" w:hint="default"/>
      </w:rPr>
    </w:lvl>
  </w:abstractNum>
  <w:abstractNum w:abstractNumId="53" w15:restartNumberingAfterBreak="0">
    <w:nsid w:val="457F530C"/>
    <w:multiLevelType w:val="hybridMultilevel"/>
    <w:tmpl w:val="825C731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7F96F52"/>
    <w:multiLevelType w:val="hybridMultilevel"/>
    <w:tmpl w:val="D22C7006"/>
    <w:lvl w:ilvl="0" w:tplc="BE462E2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7FA05AB"/>
    <w:multiLevelType w:val="hybridMultilevel"/>
    <w:tmpl w:val="227C359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C1177FB"/>
    <w:multiLevelType w:val="hybridMultilevel"/>
    <w:tmpl w:val="76866692"/>
    <w:lvl w:ilvl="0" w:tplc="82CA0A9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3EA1F6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0D4EA9E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2946D56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5DE71F4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B0ED370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8522D86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3F27182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14AACC8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CC55510"/>
    <w:multiLevelType w:val="hybridMultilevel"/>
    <w:tmpl w:val="C504B566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DEC1FB4"/>
    <w:multiLevelType w:val="hybridMultilevel"/>
    <w:tmpl w:val="9920D39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0F63144"/>
    <w:multiLevelType w:val="hybridMultilevel"/>
    <w:tmpl w:val="55006A0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24558BD"/>
    <w:multiLevelType w:val="multilevel"/>
    <w:tmpl w:val="739EE30E"/>
    <w:lvl w:ilvl="0">
      <w:start w:val="1"/>
      <w:numFmt w:val="upperRoman"/>
      <w:lvlText w:val="%1."/>
      <w:lvlJc w:val="righ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61" w15:restartNumberingAfterBreak="0">
    <w:nsid w:val="53BB7C41"/>
    <w:multiLevelType w:val="hybridMultilevel"/>
    <w:tmpl w:val="50FEA470"/>
    <w:lvl w:ilvl="0" w:tplc="BE462E2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50274FA"/>
    <w:multiLevelType w:val="hybridMultilevel"/>
    <w:tmpl w:val="CBB679E4"/>
    <w:lvl w:ilvl="0" w:tplc="8BCA44A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B8E594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57434A8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700754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83243BC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E8C142E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55034E6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642A86C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76A0886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6D200D8"/>
    <w:multiLevelType w:val="hybridMultilevel"/>
    <w:tmpl w:val="008C7C22"/>
    <w:lvl w:ilvl="0" w:tplc="BE462E2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76452E7"/>
    <w:multiLevelType w:val="hybridMultilevel"/>
    <w:tmpl w:val="511E848C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B19082D"/>
    <w:multiLevelType w:val="hybridMultilevel"/>
    <w:tmpl w:val="CCFA38E0"/>
    <w:lvl w:ilvl="0" w:tplc="BE462E2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C2D7747"/>
    <w:multiLevelType w:val="hybridMultilevel"/>
    <w:tmpl w:val="718C8E4E"/>
    <w:lvl w:ilvl="0" w:tplc="D456A39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C671BA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756F56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B4329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BAC0A6A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6A65600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BE31F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D0E5FF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8A7BF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E3733F0"/>
    <w:multiLevelType w:val="hybridMultilevel"/>
    <w:tmpl w:val="67906FA0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ECA4E3AE">
      <w:start w:val="1"/>
      <w:numFmt w:val="bullet"/>
      <w:lvlText w:val="•"/>
      <w:lvlJc w:val="left"/>
      <w:pPr>
        <w:ind w:left="1800" w:hanging="720"/>
      </w:pPr>
      <w:rPr>
        <w:rFonts w:ascii="Calibri" w:eastAsia="SimSun" w:hAnsi="Calibri" w:cs="Calibri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E4C4ABC"/>
    <w:multiLevelType w:val="hybridMultilevel"/>
    <w:tmpl w:val="71821DE6"/>
    <w:lvl w:ilvl="0" w:tplc="D67A99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E507BBA"/>
    <w:multiLevelType w:val="hybridMultilevel"/>
    <w:tmpl w:val="DFC08B14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11B1C27"/>
    <w:multiLevelType w:val="hybridMultilevel"/>
    <w:tmpl w:val="85FA3F2E"/>
    <w:lvl w:ilvl="0" w:tplc="FFFFFFFF">
      <w:start w:val="1"/>
      <w:numFmt w:val="bullet"/>
      <w:pStyle w:val="2"/>
      <w:lvlText w:val="-"/>
      <w:lvlJc w:val="left"/>
      <w:pPr>
        <w:tabs>
          <w:tab w:val="num" w:pos="964"/>
        </w:tabs>
        <w:ind w:left="964" w:hanging="397"/>
      </w:pPr>
      <w:rPr>
        <w:rFonts w:ascii="Century Gothic" w:hAnsi="Century Gothic" w:hint="default"/>
        <w:b w:val="0"/>
        <w:i w:val="0"/>
        <w:sz w:val="16"/>
      </w:rPr>
    </w:lvl>
    <w:lvl w:ilvl="1" w:tplc="FFFFFFFF">
      <w:start w:val="1"/>
      <w:numFmt w:val="decimal"/>
      <w:lvlText w:val="%2."/>
      <w:lvlJc w:val="left"/>
      <w:pPr>
        <w:tabs>
          <w:tab w:val="num" w:pos="2352"/>
        </w:tabs>
        <w:ind w:left="2352" w:hanging="360"/>
      </w:pPr>
      <w:rPr>
        <w:rFonts w:cs="Times New Roman" w:hint="default"/>
        <w:b w:val="0"/>
        <w:i w:val="0"/>
        <w:sz w:val="22"/>
        <w:szCs w:val="22"/>
      </w:rPr>
    </w:lvl>
    <w:lvl w:ilvl="2" w:tplc="FFFFFFFF" w:tentative="1">
      <w:start w:val="1"/>
      <w:numFmt w:val="bullet"/>
      <w:lvlText w:val=""/>
      <w:lvlJc w:val="left"/>
      <w:pPr>
        <w:tabs>
          <w:tab w:val="num" w:pos="3072"/>
        </w:tabs>
        <w:ind w:left="307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92"/>
        </w:tabs>
        <w:ind w:left="379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512"/>
        </w:tabs>
        <w:ind w:left="4512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232"/>
        </w:tabs>
        <w:ind w:left="523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952"/>
        </w:tabs>
        <w:ind w:left="595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72"/>
        </w:tabs>
        <w:ind w:left="6672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92"/>
        </w:tabs>
        <w:ind w:left="7392" w:hanging="360"/>
      </w:pPr>
      <w:rPr>
        <w:rFonts w:ascii="Wingdings" w:hAnsi="Wingdings" w:hint="default"/>
      </w:rPr>
    </w:lvl>
  </w:abstractNum>
  <w:abstractNum w:abstractNumId="71" w15:restartNumberingAfterBreak="0">
    <w:nsid w:val="62272EC1"/>
    <w:multiLevelType w:val="hybridMultilevel"/>
    <w:tmpl w:val="9E607298"/>
    <w:lvl w:ilvl="0" w:tplc="A25AF896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404907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68BCD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82CC8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71E2A0C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804BCAE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10F51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3FE7490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F8ECAFE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2F04E8C"/>
    <w:multiLevelType w:val="hybridMultilevel"/>
    <w:tmpl w:val="0DC6DCCA"/>
    <w:lvl w:ilvl="0" w:tplc="FC3AE5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7A44DBA"/>
    <w:multiLevelType w:val="hybridMultilevel"/>
    <w:tmpl w:val="2068B6DA"/>
    <w:lvl w:ilvl="0" w:tplc="8138C72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7486CA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2EEDFF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A8DF0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C500BB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C62FF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3A936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20672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4E41D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8875BAF"/>
    <w:multiLevelType w:val="multilevel"/>
    <w:tmpl w:val="2AEE63F2"/>
    <w:lvl w:ilvl="0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5" w15:restartNumberingAfterBreak="0">
    <w:nsid w:val="6A563FD9"/>
    <w:multiLevelType w:val="hybridMultilevel"/>
    <w:tmpl w:val="49A6C836"/>
    <w:lvl w:ilvl="0" w:tplc="FFFFFFFF">
      <w:start w:val="1"/>
      <w:numFmt w:val="bullet"/>
      <w:pStyle w:val="1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b w:val="0"/>
        <w:i w:val="0"/>
        <w:sz w:val="16"/>
      </w:rPr>
    </w:lvl>
    <w:lvl w:ilvl="1" w:tplc="FFFFFFFF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  <w:b w:val="0"/>
        <w:i w:val="0"/>
        <w:sz w:val="16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 w15:restartNumberingAfterBreak="0">
    <w:nsid w:val="6CC758F8"/>
    <w:multiLevelType w:val="hybridMultilevel"/>
    <w:tmpl w:val="FA285560"/>
    <w:lvl w:ilvl="0" w:tplc="D808591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2E85B46">
      <w:start w:val="44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BABB6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BA771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BD4F394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228E95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5AE247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06D78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992F65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D634492"/>
    <w:multiLevelType w:val="hybridMultilevel"/>
    <w:tmpl w:val="99F6135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DD30FAA"/>
    <w:multiLevelType w:val="hybridMultilevel"/>
    <w:tmpl w:val="37B6B6C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E587FF7"/>
    <w:multiLevelType w:val="hybridMultilevel"/>
    <w:tmpl w:val="7D8A7D08"/>
    <w:lvl w:ilvl="0" w:tplc="04080001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  <w:rPr>
        <w:rFonts w:ascii="Century Gothic" w:hAnsi="Century Gothic" w:cs="Times New Roman" w:hint="default"/>
        <w:b w:val="0"/>
        <w:i w:val="0"/>
        <w:sz w:val="22"/>
      </w:rPr>
    </w:lvl>
    <w:lvl w:ilvl="1" w:tplc="0408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8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8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8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8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8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8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8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0" w15:restartNumberingAfterBreak="0">
    <w:nsid w:val="6F137BA6"/>
    <w:multiLevelType w:val="hybridMultilevel"/>
    <w:tmpl w:val="C02E3C24"/>
    <w:lvl w:ilvl="0" w:tplc="AAD8C14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62C2F9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F0891A4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BE68EA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1299B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22C49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6A86E1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34E90E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D72A47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F636F6C"/>
    <w:multiLevelType w:val="hybridMultilevel"/>
    <w:tmpl w:val="C0B0B2EC"/>
    <w:lvl w:ilvl="0" w:tplc="0408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2" w15:restartNumberingAfterBreak="0">
    <w:nsid w:val="7116248A"/>
    <w:multiLevelType w:val="hybridMultilevel"/>
    <w:tmpl w:val="10F2581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81B7F10"/>
    <w:multiLevelType w:val="hybridMultilevel"/>
    <w:tmpl w:val="B98A6388"/>
    <w:lvl w:ilvl="0" w:tplc="BE462E2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B233C5C"/>
    <w:multiLevelType w:val="hybridMultilevel"/>
    <w:tmpl w:val="D0943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FE54725"/>
    <w:multiLevelType w:val="hybridMultilevel"/>
    <w:tmpl w:val="20BE5910"/>
    <w:lvl w:ilvl="0" w:tplc="48DA330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9960A9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E286B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181C1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C76DFC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4DA688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E86E67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B0E8A1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985E4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40"/>
  </w:num>
  <w:num w:numId="8">
    <w:abstractNumId w:val="68"/>
  </w:num>
  <w:num w:numId="9">
    <w:abstractNumId w:val="26"/>
  </w:num>
  <w:num w:numId="10">
    <w:abstractNumId w:val="74"/>
  </w:num>
  <w:num w:numId="11">
    <w:abstractNumId w:val="60"/>
  </w:num>
  <w:num w:numId="1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8"/>
  </w:num>
  <w:num w:numId="14">
    <w:abstractNumId w:val="77"/>
  </w:num>
  <w:num w:numId="15">
    <w:abstractNumId w:val="52"/>
  </w:num>
  <w:num w:numId="16">
    <w:abstractNumId w:val="75"/>
  </w:num>
  <w:num w:numId="17">
    <w:abstractNumId w:val="70"/>
  </w:num>
  <w:num w:numId="18">
    <w:abstractNumId w:val="79"/>
  </w:num>
  <w:num w:numId="19">
    <w:abstractNumId w:val="78"/>
  </w:num>
  <w:num w:numId="20">
    <w:abstractNumId w:val="34"/>
  </w:num>
  <w:num w:numId="21">
    <w:abstractNumId w:val="82"/>
  </w:num>
  <w:num w:numId="22">
    <w:abstractNumId w:val="55"/>
  </w:num>
  <w:num w:numId="23">
    <w:abstractNumId w:val="11"/>
  </w:num>
  <w:num w:numId="24">
    <w:abstractNumId w:val="53"/>
  </w:num>
  <w:num w:numId="25">
    <w:abstractNumId w:val="81"/>
  </w:num>
  <w:num w:numId="26">
    <w:abstractNumId w:val="17"/>
  </w:num>
  <w:num w:numId="27">
    <w:abstractNumId w:val="37"/>
  </w:num>
  <w:num w:numId="28">
    <w:abstractNumId w:val="16"/>
  </w:num>
  <w:num w:numId="29">
    <w:abstractNumId w:val="47"/>
  </w:num>
  <w:num w:numId="30">
    <w:abstractNumId w:val="66"/>
  </w:num>
  <w:num w:numId="31">
    <w:abstractNumId w:val="13"/>
  </w:num>
  <w:num w:numId="32">
    <w:abstractNumId w:val="19"/>
  </w:num>
  <w:num w:numId="33">
    <w:abstractNumId w:val="76"/>
  </w:num>
  <w:num w:numId="34">
    <w:abstractNumId w:val="27"/>
  </w:num>
  <w:num w:numId="35">
    <w:abstractNumId w:val="50"/>
  </w:num>
  <w:num w:numId="36">
    <w:abstractNumId w:val="73"/>
  </w:num>
  <w:num w:numId="37">
    <w:abstractNumId w:val="80"/>
  </w:num>
  <w:num w:numId="38">
    <w:abstractNumId w:val="51"/>
  </w:num>
  <w:num w:numId="39">
    <w:abstractNumId w:val="22"/>
  </w:num>
  <w:num w:numId="40">
    <w:abstractNumId w:val="71"/>
  </w:num>
  <w:num w:numId="41">
    <w:abstractNumId w:val="36"/>
  </w:num>
  <w:num w:numId="42">
    <w:abstractNumId w:val="12"/>
  </w:num>
  <w:num w:numId="43">
    <w:abstractNumId w:val="85"/>
  </w:num>
  <w:num w:numId="44">
    <w:abstractNumId w:val="45"/>
  </w:num>
  <w:num w:numId="45">
    <w:abstractNumId w:val="67"/>
  </w:num>
  <w:num w:numId="46">
    <w:abstractNumId w:val="64"/>
  </w:num>
  <w:num w:numId="47">
    <w:abstractNumId w:val="30"/>
  </w:num>
  <w:num w:numId="48">
    <w:abstractNumId w:val="59"/>
  </w:num>
  <w:num w:numId="49">
    <w:abstractNumId w:val="84"/>
  </w:num>
  <w:num w:numId="50">
    <w:abstractNumId w:val="72"/>
  </w:num>
  <w:num w:numId="51">
    <w:abstractNumId w:val="14"/>
  </w:num>
  <w:num w:numId="52">
    <w:abstractNumId w:val="24"/>
  </w:num>
  <w:num w:numId="53">
    <w:abstractNumId w:val="41"/>
  </w:num>
  <w:num w:numId="54">
    <w:abstractNumId w:val="31"/>
  </w:num>
  <w:num w:numId="55">
    <w:abstractNumId w:val="58"/>
  </w:num>
  <w:num w:numId="56">
    <w:abstractNumId w:val="15"/>
  </w:num>
  <w:num w:numId="57">
    <w:abstractNumId w:val="42"/>
  </w:num>
  <w:num w:numId="58">
    <w:abstractNumId w:val="20"/>
  </w:num>
  <w:num w:numId="59">
    <w:abstractNumId w:val="43"/>
  </w:num>
  <w:num w:numId="60">
    <w:abstractNumId w:val="18"/>
  </w:num>
  <w:num w:numId="61">
    <w:abstractNumId w:val="46"/>
  </w:num>
  <w:num w:numId="62">
    <w:abstractNumId w:val="69"/>
  </w:num>
  <w:num w:numId="63">
    <w:abstractNumId w:val="32"/>
  </w:num>
  <w:num w:numId="64">
    <w:abstractNumId w:val="28"/>
  </w:num>
  <w:num w:numId="65">
    <w:abstractNumId w:val="9"/>
  </w:num>
  <w:num w:numId="66">
    <w:abstractNumId w:val="62"/>
  </w:num>
  <w:num w:numId="67">
    <w:abstractNumId w:val="21"/>
  </w:num>
  <w:num w:numId="68">
    <w:abstractNumId w:val="35"/>
  </w:num>
  <w:num w:numId="69">
    <w:abstractNumId w:val="33"/>
  </w:num>
  <w:num w:numId="70">
    <w:abstractNumId w:val="29"/>
  </w:num>
  <w:num w:numId="71">
    <w:abstractNumId w:val="56"/>
  </w:num>
  <w:num w:numId="72">
    <w:abstractNumId w:val="57"/>
  </w:num>
  <w:num w:numId="73">
    <w:abstractNumId w:val="48"/>
  </w:num>
  <w:num w:numId="74">
    <w:abstractNumId w:val="83"/>
  </w:num>
  <w:num w:numId="75">
    <w:abstractNumId w:val="49"/>
  </w:num>
  <w:num w:numId="76">
    <w:abstractNumId w:val="54"/>
  </w:num>
  <w:num w:numId="77">
    <w:abstractNumId w:val="44"/>
  </w:num>
  <w:num w:numId="78">
    <w:abstractNumId w:val="63"/>
  </w:num>
  <w:num w:numId="79">
    <w:abstractNumId w:val="23"/>
  </w:num>
  <w:num w:numId="80">
    <w:abstractNumId w:val="61"/>
  </w:num>
  <w:num w:numId="81">
    <w:abstractNumId w:val="65"/>
  </w:num>
  <w:num w:numId="82">
    <w:abstractNumId w:val="25"/>
  </w:num>
  <w:num w:numId="83">
    <w:abstractNumId w:val="10"/>
  </w:num>
  <w:num w:numId="84">
    <w:abstractNumId w:val="39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7D45"/>
    <w:rsid w:val="00001D93"/>
    <w:rsid w:val="000229B2"/>
    <w:rsid w:val="00026A7A"/>
    <w:rsid w:val="00030FAA"/>
    <w:rsid w:val="00032CE7"/>
    <w:rsid w:val="00037285"/>
    <w:rsid w:val="00037FFA"/>
    <w:rsid w:val="000455D2"/>
    <w:rsid w:val="00096C7C"/>
    <w:rsid w:val="000C3C52"/>
    <w:rsid w:val="000C5DFE"/>
    <w:rsid w:val="000D0E78"/>
    <w:rsid w:val="000E1D78"/>
    <w:rsid w:val="000E27AD"/>
    <w:rsid w:val="000E7AEE"/>
    <w:rsid w:val="00100A48"/>
    <w:rsid w:val="00106B66"/>
    <w:rsid w:val="0011160D"/>
    <w:rsid w:val="0014021D"/>
    <w:rsid w:val="00140C79"/>
    <w:rsid w:val="001527B4"/>
    <w:rsid w:val="0016100C"/>
    <w:rsid w:val="00171B62"/>
    <w:rsid w:val="00173579"/>
    <w:rsid w:val="00184A68"/>
    <w:rsid w:val="00195B36"/>
    <w:rsid w:val="001B7D45"/>
    <w:rsid w:val="001D550F"/>
    <w:rsid w:val="001D5AAE"/>
    <w:rsid w:val="001D5D8D"/>
    <w:rsid w:val="001F6D72"/>
    <w:rsid w:val="00206646"/>
    <w:rsid w:val="00214C46"/>
    <w:rsid w:val="00214E08"/>
    <w:rsid w:val="0022379F"/>
    <w:rsid w:val="00234200"/>
    <w:rsid w:val="00234EAA"/>
    <w:rsid w:val="002429AE"/>
    <w:rsid w:val="00253E79"/>
    <w:rsid w:val="0025507F"/>
    <w:rsid w:val="00266E0A"/>
    <w:rsid w:val="00275CCF"/>
    <w:rsid w:val="0028023C"/>
    <w:rsid w:val="002871B5"/>
    <w:rsid w:val="002A27D0"/>
    <w:rsid w:val="002B3705"/>
    <w:rsid w:val="002C2C46"/>
    <w:rsid w:val="002C35FB"/>
    <w:rsid w:val="002C6022"/>
    <w:rsid w:val="002C679B"/>
    <w:rsid w:val="002D1308"/>
    <w:rsid w:val="002D33C9"/>
    <w:rsid w:val="002D744D"/>
    <w:rsid w:val="002E21C7"/>
    <w:rsid w:val="0032210E"/>
    <w:rsid w:val="0034205E"/>
    <w:rsid w:val="00353F32"/>
    <w:rsid w:val="00377FE1"/>
    <w:rsid w:val="00385AF1"/>
    <w:rsid w:val="0039358E"/>
    <w:rsid w:val="0039735D"/>
    <w:rsid w:val="003A6AD5"/>
    <w:rsid w:val="003B28B1"/>
    <w:rsid w:val="003B3CAD"/>
    <w:rsid w:val="003D06C9"/>
    <w:rsid w:val="003D13D5"/>
    <w:rsid w:val="003D2E34"/>
    <w:rsid w:val="003D76F9"/>
    <w:rsid w:val="003F3B94"/>
    <w:rsid w:val="003F5554"/>
    <w:rsid w:val="004100F9"/>
    <w:rsid w:val="00412249"/>
    <w:rsid w:val="00424DEA"/>
    <w:rsid w:val="00430DEA"/>
    <w:rsid w:val="00435A1E"/>
    <w:rsid w:val="00435C36"/>
    <w:rsid w:val="004631A1"/>
    <w:rsid w:val="00464B6D"/>
    <w:rsid w:val="004757F0"/>
    <w:rsid w:val="004766E0"/>
    <w:rsid w:val="00482F92"/>
    <w:rsid w:val="004A3E1A"/>
    <w:rsid w:val="004A730C"/>
    <w:rsid w:val="004C4572"/>
    <w:rsid w:val="004D34DB"/>
    <w:rsid w:val="004D4934"/>
    <w:rsid w:val="004D7AE1"/>
    <w:rsid w:val="004E1A43"/>
    <w:rsid w:val="004E4BAF"/>
    <w:rsid w:val="0052470A"/>
    <w:rsid w:val="005274A0"/>
    <w:rsid w:val="00540024"/>
    <w:rsid w:val="0054293B"/>
    <w:rsid w:val="0054389F"/>
    <w:rsid w:val="0055774F"/>
    <w:rsid w:val="00576D03"/>
    <w:rsid w:val="00585613"/>
    <w:rsid w:val="005A26B6"/>
    <w:rsid w:val="005A4DA9"/>
    <w:rsid w:val="005A73F8"/>
    <w:rsid w:val="005C2726"/>
    <w:rsid w:val="005D72C8"/>
    <w:rsid w:val="005E40C3"/>
    <w:rsid w:val="005F2820"/>
    <w:rsid w:val="005F490C"/>
    <w:rsid w:val="005F4C07"/>
    <w:rsid w:val="00630ADC"/>
    <w:rsid w:val="00631C15"/>
    <w:rsid w:val="00632620"/>
    <w:rsid w:val="00645BCF"/>
    <w:rsid w:val="00647894"/>
    <w:rsid w:val="00650FE9"/>
    <w:rsid w:val="006562E1"/>
    <w:rsid w:val="0066103C"/>
    <w:rsid w:val="006818F3"/>
    <w:rsid w:val="00687CCD"/>
    <w:rsid w:val="00697F78"/>
    <w:rsid w:val="006C158E"/>
    <w:rsid w:val="006E25E7"/>
    <w:rsid w:val="006F0203"/>
    <w:rsid w:val="006F21E2"/>
    <w:rsid w:val="0072678C"/>
    <w:rsid w:val="00734710"/>
    <w:rsid w:val="0073571A"/>
    <w:rsid w:val="0073726B"/>
    <w:rsid w:val="00744764"/>
    <w:rsid w:val="007448E2"/>
    <w:rsid w:val="00744971"/>
    <w:rsid w:val="007473B8"/>
    <w:rsid w:val="0075611D"/>
    <w:rsid w:val="0075669C"/>
    <w:rsid w:val="007636BD"/>
    <w:rsid w:val="00781BF9"/>
    <w:rsid w:val="007945B4"/>
    <w:rsid w:val="007A632A"/>
    <w:rsid w:val="007B22A8"/>
    <w:rsid w:val="007B23FE"/>
    <w:rsid w:val="007B3ED6"/>
    <w:rsid w:val="007D0460"/>
    <w:rsid w:val="007D05AE"/>
    <w:rsid w:val="007D77C5"/>
    <w:rsid w:val="008162CA"/>
    <w:rsid w:val="008209BE"/>
    <w:rsid w:val="00825978"/>
    <w:rsid w:val="00825EFD"/>
    <w:rsid w:val="0082781E"/>
    <w:rsid w:val="00827FDB"/>
    <w:rsid w:val="0085735C"/>
    <w:rsid w:val="0086708D"/>
    <w:rsid w:val="008768DE"/>
    <w:rsid w:val="0088174F"/>
    <w:rsid w:val="00881993"/>
    <w:rsid w:val="00881ECD"/>
    <w:rsid w:val="00887C60"/>
    <w:rsid w:val="00891E01"/>
    <w:rsid w:val="008A5D4A"/>
    <w:rsid w:val="008A7D58"/>
    <w:rsid w:val="008B10AD"/>
    <w:rsid w:val="008C7A41"/>
    <w:rsid w:val="008D20F1"/>
    <w:rsid w:val="008D71DC"/>
    <w:rsid w:val="008F06C8"/>
    <w:rsid w:val="008F32CC"/>
    <w:rsid w:val="00900D30"/>
    <w:rsid w:val="00903F59"/>
    <w:rsid w:val="00936119"/>
    <w:rsid w:val="009629E4"/>
    <w:rsid w:val="00965A93"/>
    <w:rsid w:val="0099055F"/>
    <w:rsid w:val="0099391B"/>
    <w:rsid w:val="009A4181"/>
    <w:rsid w:val="009A4DF1"/>
    <w:rsid w:val="009C141E"/>
    <w:rsid w:val="009D7D4E"/>
    <w:rsid w:val="009F0C49"/>
    <w:rsid w:val="009F3916"/>
    <w:rsid w:val="00A05618"/>
    <w:rsid w:val="00A068F8"/>
    <w:rsid w:val="00A20F53"/>
    <w:rsid w:val="00A43CA8"/>
    <w:rsid w:val="00A54943"/>
    <w:rsid w:val="00A57296"/>
    <w:rsid w:val="00A71F51"/>
    <w:rsid w:val="00A726E0"/>
    <w:rsid w:val="00A84F24"/>
    <w:rsid w:val="00A85200"/>
    <w:rsid w:val="00A875E7"/>
    <w:rsid w:val="00A87AE8"/>
    <w:rsid w:val="00A908DE"/>
    <w:rsid w:val="00A95B0C"/>
    <w:rsid w:val="00AA1445"/>
    <w:rsid w:val="00AA2DD6"/>
    <w:rsid w:val="00AA2ED9"/>
    <w:rsid w:val="00AA3EA7"/>
    <w:rsid w:val="00AA581B"/>
    <w:rsid w:val="00AE056A"/>
    <w:rsid w:val="00AF64DC"/>
    <w:rsid w:val="00B015EA"/>
    <w:rsid w:val="00B03BCE"/>
    <w:rsid w:val="00B06679"/>
    <w:rsid w:val="00B454C8"/>
    <w:rsid w:val="00B66FAC"/>
    <w:rsid w:val="00B7333F"/>
    <w:rsid w:val="00B97542"/>
    <w:rsid w:val="00BB665F"/>
    <w:rsid w:val="00BF27C9"/>
    <w:rsid w:val="00C37008"/>
    <w:rsid w:val="00C40A8C"/>
    <w:rsid w:val="00C40B92"/>
    <w:rsid w:val="00C72E07"/>
    <w:rsid w:val="00C8224D"/>
    <w:rsid w:val="00C83D9D"/>
    <w:rsid w:val="00CA44BA"/>
    <w:rsid w:val="00CB0285"/>
    <w:rsid w:val="00CB6D3F"/>
    <w:rsid w:val="00CD20B7"/>
    <w:rsid w:val="00CE5FFC"/>
    <w:rsid w:val="00CE64F6"/>
    <w:rsid w:val="00CE762C"/>
    <w:rsid w:val="00CF370F"/>
    <w:rsid w:val="00CF41FB"/>
    <w:rsid w:val="00D130FE"/>
    <w:rsid w:val="00D17DA7"/>
    <w:rsid w:val="00D24CA5"/>
    <w:rsid w:val="00D2782B"/>
    <w:rsid w:val="00D51D12"/>
    <w:rsid w:val="00D5509D"/>
    <w:rsid w:val="00D955D8"/>
    <w:rsid w:val="00DA4736"/>
    <w:rsid w:val="00DA59B4"/>
    <w:rsid w:val="00DB4E10"/>
    <w:rsid w:val="00DB5AC5"/>
    <w:rsid w:val="00DC2B5C"/>
    <w:rsid w:val="00E113C2"/>
    <w:rsid w:val="00E23F57"/>
    <w:rsid w:val="00E3553B"/>
    <w:rsid w:val="00E55B4B"/>
    <w:rsid w:val="00E90298"/>
    <w:rsid w:val="00E9235B"/>
    <w:rsid w:val="00E96B0E"/>
    <w:rsid w:val="00EA2A87"/>
    <w:rsid w:val="00EA5699"/>
    <w:rsid w:val="00EA6733"/>
    <w:rsid w:val="00EB5B60"/>
    <w:rsid w:val="00EB7885"/>
    <w:rsid w:val="00EC1540"/>
    <w:rsid w:val="00EC3B1C"/>
    <w:rsid w:val="00EF189F"/>
    <w:rsid w:val="00F13A41"/>
    <w:rsid w:val="00F17516"/>
    <w:rsid w:val="00F370ED"/>
    <w:rsid w:val="00F44E62"/>
    <w:rsid w:val="00F50465"/>
    <w:rsid w:val="00F51DEF"/>
    <w:rsid w:val="00F64A21"/>
    <w:rsid w:val="00F72691"/>
    <w:rsid w:val="00F87BF3"/>
    <w:rsid w:val="00FA3577"/>
    <w:rsid w:val="00FC667B"/>
    <w:rsid w:val="00FD0FF1"/>
    <w:rsid w:val="00FD6E60"/>
    <w:rsid w:val="00FE30A9"/>
    <w:rsid w:val="00FF35A0"/>
    <w:rsid w:val="00FF5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045BC88"/>
  <w15:docId w15:val="{580F66AE-A127-435A-AE0A-2648125D9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FE30A9"/>
    <w:pPr>
      <w:spacing w:before="120" w:after="120"/>
      <w:jc w:val="both"/>
    </w:pPr>
  </w:style>
  <w:style w:type="paragraph" w:styleId="10">
    <w:name w:val="heading 1"/>
    <w:basedOn w:val="a0"/>
    <w:next w:val="a0"/>
    <w:link w:val="1Char"/>
    <w:qFormat/>
    <w:rsid w:val="001B7D45"/>
    <w:pPr>
      <w:keepNext/>
      <w:pageBreakBefore/>
      <w:pBdr>
        <w:top w:val="none" w:sz="0" w:space="0" w:color="000000"/>
        <w:left w:val="none" w:sz="0" w:space="0" w:color="000000"/>
        <w:bottom w:val="single" w:sz="18" w:space="1" w:color="000080"/>
        <w:right w:val="none" w:sz="0" w:space="0" w:color="000000"/>
      </w:pBdr>
      <w:suppressAutoHyphens/>
      <w:spacing w:before="320" w:after="160" w:line="240" w:lineRule="auto"/>
      <w:outlineLvl w:val="0"/>
    </w:pPr>
    <w:rPr>
      <w:rFonts w:ascii="Arial" w:eastAsia="Times New Roman" w:hAnsi="Arial" w:cs="Times New Roman"/>
      <w:b/>
      <w:bCs/>
      <w:color w:val="333399"/>
      <w:sz w:val="28"/>
      <w:szCs w:val="32"/>
      <w:lang w:val="en-US" w:eastAsia="zh-CN"/>
    </w:rPr>
  </w:style>
  <w:style w:type="paragraph" w:styleId="20">
    <w:name w:val="heading 2"/>
    <w:basedOn w:val="10"/>
    <w:next w:val="a0"/>
    <w:link w:val="2Char"/>
    <w:qFormat/>
    <w:rsid w:val="001B7D45"/>
    <w:pPr>
      <w:pageBreakBefore w:val="0"/>
      <w:pBdr>
        <w:bottom w:val="single" w:sz="12" w:space="1" w:color="000080"/>
      </w:pBdr>
      <w:tabs>
        <w:tab w:val="left" w:pos="567"/>
      </w:tabs>
      <w:spacing w:before="240" w:after="80"/>
      <w:ind w:left="567" w:hanging="567"/>
      <w:outlineLvl w:val="1"/>
    </w:pPr>
    <w:rPr>
      <w:bCs w:val="0"/>
      <w:color w:val="002060"/>
      <w:sz w:val="24"/>
      <w:szCs w:val="22"/>
      <w:lang w:val="en-GB"/>
    </w:rPr>
  </w:style>
  <w:style w:type="paragraph" w:styleId="3">
    <w:name w:val="heading 3"/>
    <w:aliases w:val="H3,h3,Proposa,Project 3,Heading 3 - old,1.2.3.,alltoc,3,Heading 4 Proposal,h31,h32,Bold Head,bh,(1.1.1),hd3,Minor,1.1.1 Heading,0,Heading 2.3,(Alt+3),Titles,(Alt+3)1,(Alt+3)2,(Alt+3)3,(Alt+3)4,(Alt+3)5,(Alt+3)6,(Alt+3)11,(Alt+3)21,l3,b,2"/>
    <w:basedOn w:val="a0"/>
    <w:next w:val="a0"/>
    <w:link w:val="3Char"/>
    <w:qFormat/>
    <w:rsid w:val="00CB6D3F"/>
    <w:pPr>
      <w:keepNext/>
      <w:suppressAutoHyphens/>
      <w:spacing w:before="240" w:after="60" w:line="240" w:lineRule="auto"/>
      <w:ind w:left="567" w:hanging="567"/>
      <w:outlineLvl w:val="2"/>
    </w:pPr>
    <w:rPr>
      <w:rFonts w:ascii="Calibri Light" w:eastAsia="Times New Roman" w:hAnsi="Calibri Light" w:cs="Times New Roman"/>
      <w:b/>
      <w:bCs/>
      <w:caps/>
      <w:sz w:val="24"/>
      <w:szCs w:val="26"/>
      <w:lang w:val="en-GB" w:eastAsia="zh-CN"/>
    </w:rPr>
  </w:style>
  <w:style w:type="paragraph" w:styleId="4">
    <w:name w:val="heading 4"/>
    <w:basedOn w:val="a0"/>
    <w:next w:val="a0"/>
    <w:link w:val="4Char"/>
    <w:qFormat/>
    <w:rsid w:val="00C40B92"/>
    <w:pPr>
      <w:keepNext/>
      <w:suppressAutoHyphens/>
      <w:spacing w:before="360" w:after="60" w:line="240" w:lineRule="auto"/>
      <w:outlineLvl w:val="3"/>
    </w:pPr>
    <w:rPr>
      <w:rFonts w:ascii="Arial" w:eastAsia="Times New Roman" w:hAnsi="Arial" w:cs="Times New Roman"/>
      <w:b/>
      <w:bCs/>
      <w:szCs w:val="28"/>
      <w:lang w:val="en-GB" w:eastAsia="zh-CN"/>
    </w:rPr>
  </w:style>
  <w:style w:type="paragraph" w:styleId="5">
    <w:name w:val="heading 5"/>
    <w:basedOn w:val="a0"/>
    <w:next w:val="a0"/>
    <w:link w:val="5Char"/>
    <w:qFormat/>
    <w:rsid w:val="008D20F1"/>
    <w:pPr>
      <w:suppressAutoHyphens/>
      <w:spacing w:before="200" w:line="280" w:lineRule="exact"/>
      <w:jc w:val="left"/>
      <w:outlineLvl w:val="4"/>
    </w:pPr>
    <w:rPr>
      <w:rFonts w:eastAsia="Times New Roman" w:cs="Times New Roman"/>
      <w:b/>
      <w:color w:val="7F7F7F" w:themeColor="text1" w:themeTint="80"/>
      <w:sz w:val="28"/>
      <w:szCs w:val="20"/>
      <w:lang w:val="en-US" w:eastAsia="zh-CN"/>
    </w:rPr>
  </w:style>
  <w:style w:type="paragraph" w:styleId="6">
    <w:name w:val="heading 6"/>
    <w:basedOn w:val="a0"/>
    <w:next w:val="a0"/>
    <w:link w:val="6Char"/>
    <w:qFormat/>
    <w:rsid w:val="008D20F1"/>
    <w:pPr>
      <w:shd w:val="clear" w:color="auto" w:fill="FFFFFF"/>
      <w:spacing w:before="240" w:line="271" w:lineRule="auto"/>
      <w:outlineLvl w:val="5"/>
    </w:pPr>
    <w:rPr>
      <w:rFonts w:eastAsia="Calibri" w:cs="Times New Roman"/>
      <w:b/>
      <w:color w:val="595959"/>
      <w:spacing w:val="5"/>
      <w:szCs w:val="20"/>
      <w:lang w:val="en-GB" w:eastAsia="zh-CN"/>
    </w:rPr>
  </w:style>
  <w:style w:type="paragraph" w:styleId="7">
    <w:name w:val="heading 7"/>
    <w:basedOn w:val="a0"/>
    <w:next w:val="a0"/>
    <w:link w:val="7Char"/>
    <w:qFormat/>
    <w:rsid w:val="001B7D45"/>
    <w:pPr>
      <w:spacing w:after="0" w:line="240" w:lineRule="auto"/>
      <w:outlineLvl w:val="6"/>
    </w:pPr>
    <w:rPr>
      <w:rFonts w:ascii="Cambria" w:eastAsia="Calibri" w:hAnsi="Cambria" w:cs="Times New Roman"/>
      <w:b/>
      <w:i/>
      <w:color w:val="5A5A5A"/>
      <w:sz w:val="20"/>
      <w:szCs w:val="20"/>
      <w:lang w:val="en-GB" w:eastAsia="zh-CN"/>
    </w:rPr>
  </w:style>
  <w:style w:type="paragraph" w:styleId="8">
    <w:name w:val="heading 8"/>
    <w:basedOn w:val="a0"/>
    <w:next w:val="a0"/>
    <w:link w:val="8Char"/>
    <w:qFormat/>
    <w:rsid w:val="001B7D45"/>
    <w:pPr>
      <w:spacing w:after="0" w:line="240" w:lineRule="auto"/>
      <w:outlineLvl w:val="7"/>
    </w:pPr>
    <w:rPr>
      <w:rFonts w:ascii="Cambria" w:eastAsia="Calibri" w:hAnsi="Cambria" w:cs="Times New Roman"/>
      <w:b/>
      <w:color w:val="7F7F7F"/>
      <w:sz w:val="20"/>
      <w:szCs w:val="20"/>
      <w:lang w:val="en-GB" w:eastAsia="zh-CN"/>
    </w:rPr>
  </w:style>
  <w:style w:type="paragraph" w:styleId="9">
    <w:name w:val="heading 9"/>
    <w:basedOn w:val="a0"/>
    <w:next w:val="a0"/>
    <w:link w:val="9Char"/>
    <w:qFormat/>
    <w:rsid w:val="001B7D45"/>
    <w:pPr>
      <w:spacing w:after="0" w:line="271" w:lineRule="auto"/>
      <w:outlineLvl w:val="8"/>
    </w:pPr>
    <w:rPr>
      <w:rFonts w:ascii="Cambria" w:eastAsia="Calibri" w:hAnsi="Cambria" w:cs="Times New Roman"/>
      <w:b/>
      <w:i/>
      <w:color w:val="7F7F7F"/>
      <w:sz w:val="18"/>
      <w:szCs w:val="20"/>
      <w:lang w:val="en-GB"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Επικεφαλίδα 1 Char"/>
    <w:basedOn w:val="a1"/>
    <w:link w:val="10"/>
    <w:rsid w:val="001B7D45"/>
    <w:rPr>
      <w:rFonts w:ascii="Arial" w:eastAsia="Times New Roman" w:hAnsi="Arial" w:cs="Times New Roman"/>
      <w:b/>
      <w:bCs/>
      <w:color w:val="333399"/>
      <w:sz w:val="28"/>
      <w:szCs w:val="32"/>
      <w:lang w:val="en-US" w:eastAsia="zh-CN"/>
    </w:rPr>
  </w:style>
  <w:style w:type="character" w:customStyle="1" w:styleId="2Char">
    <w:name w:val="Επικεφαλίδα 2 Char"/>
    <w:basedOn w:val="a1"/>
    <w:link w:val="20"/>
    <w:rsid w:val="001B7D45"/>
    <w:rPr>
      <w:rFonts w:ascii="Arial" w:eastAsia="Times New Roman" w:hAnsi="Arial" w:cs="Times New Roman"/>
      <w:b/>
      <w:color w:val="002060"/>
      <w:sz w:val="24"/>
      <w:lang w:val="en-GB" w:eastAsia="zh-CN"/>
    </w:rPr>
  </w:style>
  <w:style w:type="character" w:customStyle="1" w:styleId="3Char">
    <w:name w:val="Επικεφαλίδα 3 Char"/>
    <w:aliases w:val="H3 Char,h3 Char,Proposa Char,Project 3 Char,Heading 3 - old Char,1.2.3. Char,alltoc Char,3 Char,Heading 4 Proposal Char,h31 Char,h32 Char,Bold Head Char,bh Char,(1.1.1) Char,hd3 Char,Minor Char,1.1.1 Heading Char,0 Char,(Alt+3) Char"/>
    <w:basedOn w:val="a1"/>
    <w:link w:val="3"/>
    <w:rsid w:val="00CB6D3F"/>
    <w:rPr>
      <w:rFonts w:ascii="Calibri Light" w:eastAsia="Times New Roman" w:hAnsi="Calibri Light" w:cs="Times New Roman"/>
      <w:b/>
      <w:bCs/>
      <w:caps/>
      <w:sz w:val="24"/>
      <w:szCs w:val="26"/>
      <w:lang w:val="en-GB" w:eastAsia="zh-CN"/>
    </w:rPr>
  </w:style>
  <w:style w:type="character" w:customStyle="1" w:styleId="4Char">
    <w:name w:val="Επικεφαλίδα 4 Char"/>
    <w:basedOn w:val="a1"/>
    <w:link w:val="4"/>
    <w:rsid w:val="00C40B92"/>
    <w:rPr>
      <w:rFonts w:ascii="Arial" w:eastAsia="Times New Roman" w:hAnsi="Arial" w:cs="Times New Roman"/>
      <w:b/>
      <w:bCs/>
      <w:szCs w:val="28"/>
      <w:lang w:val="en-GB" w:eastAsia="zh-CN"/>
    </w:rPr>
  </w:style>
  <w:style w:type="character" w:customStyle="1" w:styleId="5Char">
    <w:name w:val="Επικεφαλίδα 5 Char"/>
    <w:basedOn w:val="a1"/>
    <w:link w:val="5"/>
    <w:rsid w:val="008D20F1"/>
    <w:rPr>
      <w:rFonts w:eastAsia="Times New Roman" w:cs="Times New Roman"/>
      <w:b/>
      <w:color w:val="7F7F7F" w:themeColor="text1" w:themeTint="80"/>
      <w:sz w:val="28"/>
      <w:szCs w:val="20"/>
      <w:lang w:val="en-US" w:eastAsia="zh-CN"/>
    </w:rPr>
  </w:style>
  <w:style w:type="character" w:customStyle="1" w:styleId="6Char">
    <w:name w:val="Επικεφαλίδα 6 Char"/>
    <w:basedOn w:val="a1"/>
    <w:link w:val="6"/>
    <w:rsid w:val="008D20F1"/>
    <w:rPr>
      <w:rFonts w:eastAsia="Calibri" w:cs="Times New Roman"/>
      <w:b/>
      <w:color w:val="595959"/>
      <w:spacing w:val="5"/>
      <w:szCs w:val="20"/>
      <w:shd w:val="clear" w:color="auto" w:fill="FFFFFF"/>
      <w:lang w:val="en-GB" w:eastAsia="zh-CN"/>
    </w:rPr>
  </w:style>
  <w:style w:type="character" w:customStyle="1" w:styleId="7Char">
    <w:name w:val="Επικεφαλίδα 7 Char"/>
    <w:basedOn w:val="a1"/>
    <w:link w:val="7"/>
    <w:rsid w:val="001B7D45"/>
    <w:rPr>
      <w:rFonts w:ascii="Cambria" w:eastAsia="Calibri" w:hAnsi="Cambria" w:cs="Times New Roman"/>
      <w:b/>
      <w:i/>
      <w:color w:val="5A5A5A"/>
      <w:sz w:val="20"/>
      <w:szCs w:val="20"/>
      <w:lang w:val="en-GB" w:eastAsia="zh-CN"/>
    </w:rPr>
  </w:style>
  <w:style w:type="character" w:customStyle="1" w:styleId="8Char">
    <w:name w:val="Επικεφαλίδα 8 Char"/>
    <w:basedOn w:val="a1"/>
    <w:link w:val="8"/>
    <w:rsid w:val="001B7D45"/>
    <w:rPr>
      <w:rFonts w:ascii="Cambria" w:eastAsia="Calibri" w:hAnsi="Cambria" w:cs="Times New Roman"/>
      <w:b/>
      <w:color w:val="7F7F7F"/>
      <w:sz w:val="20"/>
      <w:szCs w:val="20"/>
      <w:lang w:val="en-GB" w:eastAsia="zh-CN"/>
    </w:rPr>
  </w:style>
  <w:style w:type="character" w:customStyle="1" w:styleId="9Char">
    <w:name w:val="Επικεφαλίδα 9 Char"/>
    <w:basedOn w:val="a1"/>
    <w:link w:val="9"/>
    <w:rsid w:val="001B7D45"/>
    <w:rPr>
      <w:rFonts w:ascii="Cambria" w:eastAsia="Calibri" w:hAnsi="Cambria" w:cs="Times New Roman"/>
      <w:b/>
      <w:i/>
      <w:color w:val="7F7F7F"/>
      <w:sz w:val="18"/>
      <w:szCs w:val="20"/>
      <w:lang w:val="en-GB" w:eastAsia="zh-CN"/>
    </w:rPr>
  </w:style>
  <w:style w:type="numbering" w:customStyle="1" w:styleId="11">
    <w:name w:val="Χωρίς λίστα1"/>
    <w:next w:val="a3"/>
    <w:uiPriority w:val="99"/>
    <w:semiHidden/>
    <w:unhideWhenUsed/>
    <w:rsid w:val="001B7D45"/>
  </w:style>
  <w:style w:type="character" w:customStyle="1" w:styleId="WW8Num1z0">
    <w:name w:val="WW8Num1z0"/>
    <w:rsid w:val="001B7D45"/>
  </w:style>
  <w:style w:type="character" w:customStyle="1" w:styleId="WW8Num1z1">
    <w:name w:val="WW8Num1z1"/>
    <w:rsid w:val="001B7D45"/>
  </w:style>
  <w:style w:type="character" w:customStyle="1" w:styleId="WW8Num1z2">
    <w:name w:val="WW8Num1z2"/>
    <w:rsid w:val="001B7D45"/>
  </w:style>
  <w:style w:type="character" w:customStyle="1" w:styleId="WW8Num1z3">
    <w:name w:val="WW8Num1z3"/>
    <w:rsid w:val="001B7D45"/>
  </w:style>
  <w:style w:type="character" w:customStyle="1" w:styleId="WW8Num1z4">
    <w:name w:val="WW8Num1z4"/>
    <w:rsid w:val="001B7D45"/>
    <w:rPr>
      <w:rFonts w:ascii="Arial" w:hAnsi="Arial" w:cs="Times New Roman"/>
      <w:b w:val="0"/>
      <w:i w:val="0"/>
      <w:sz w:val="20"/>
      <w:szCs w:val="20"/>
    </w:rPr>
  </w:style>
  <w:style w:type="character" w:customStyle="1" w:styleId="WW8Num1z5">
    <w:name w:val="WW8Num1z5"/>
    <w:rsid w:val="001B7D45"/>
  </w:style>
  <w:style w:type="character" w:customStyle="1" w:styleId="WW8Num1z6">
    <w:name w:val="WW8Num1z6"/>
    <w:rsid w:val="001B7D45"/>
  </w:style>
  <w:style w:type="character" w:customStyle="1" w:styleId="WW8Num1z7">
    <w:name w:val="WW8Num1z7"/>
    <w:rsid w:val="001B7D45"/>
  </w:style>
  <w:style w:type="character" w:customStyle="1" w:styleId="WW8Num1z8">
    <w:name w:val="WW8Num1z8"/>
    <w:rsid w:val="001B7D45"/>
  </w:style>
  <w:style w:type="character" w:customStyle="1" w:styleId="WW8Num2z0">
    <w:name w:val="WW8Num2z0"/>
    <w:rsid w:val="001B7D45"/>
  </w:style>
  <w:style w:type="character" w:customStyle="1" w:styleId="WW8Num2z1">
    <w:name w:val="WW8Num2z1"/>
    <w:rsid w:val="001B7D45"/>
  </w:style>
  <w:style w:type="character" w:customStyle="1" w:styleId="WW8Num2z2">
    <w:name w:val="WW8Num2z2"/>
    <w:rsid w:val="001B7D45"/>
  </w:style>
  <w:style w:type="character" w:customStyle="1" w:styleId="WW8Num2z3">
    <w:name w:val="WW8Num2z3"/>
    <w:rsid w:val="001B7D45"/>
  </w:style>
  <w:style w:type="character" w:customStyle="1" w:styleId="WW8Num2z4">
    <w:name w:val="WW8Num2z4"/>
    <w:rsid w:val="001B7D45"/>
    <w:rPr>
      <w:rFonts w:ascii="Arial" w:hAnsi="Arial" w:cs="Times New Roman"/>
      <w:b w:val="0"/>
      <w:i w:val="0"/>
      <w:sz w:val="20"/>
      <w:szCs w:val="20"/>
    </w:rPr>
  </w:style>
  <w:style w:type="character" w:customStyle="1" w:styleId="WW8Num2z5">
    <w:name w:val="WW8Num2z5"/>
    <w:rsid w:val="001B7D45"/>
  </w:style>
  <w:style w:type="character" w:customStyle="1" w:styleId="WW8Num2z6">
    <w:name w:val="WW8Num2z6"/>
    <w:rsid w:val="001B7D45"/>
  </w:style>
  <w:style w:type="character" w:customStyle="1" w:styleId="WW8Num2z7">
    <w:name w:val="WW8Num2z7"/>
    <w:rsid w:val="001B7D45"/>
  </w:style>
  <w:style w:type="character" w:customStyle="1" w:styleId="WW8Num2z8">
    <w:name w:val="WW8Num2z8"/>
    <w:rsid w:val="001B7D45"/>
  </w:style>
  <w:style w:type="character" w:customStyle="1" w:styleId="WW8Num3z0">
    <w:name w:val="WW8Num3z0"/>
    <w:rsid w:val="001B7D45"/>
    <w:rPr>
      <w:rFonts w:ascii="Symbol" w:hAnsi="Symbol" w:cs="Symbol"/>
      <w:lang w:val="el-GR"/>
    </w:rPr>
  </w:style>
  <w:style w:type="character" w:customStyle="1" w:styleId="WW8Num4z0">
    <w:name w:val="WW8Num4z0"/>
    <w:rsid w:val="001B7D45"/>
    <w:rPr>
      <w:lang w:val="el-GR"/>
    </w:rPr>
  </w:style>
  <w:style w:type="character" w:customStyle="1" w:styleId="WW8Num5z0">
    <w:name w:val="WW8Num5z0"/>
    <w:rsid w:val="001B7D45"/>
    <w:rPr>
      <w:rFonts w:ascii="Webdings" w:hAnsi="Webdings" w:cs="Webdings"/>
      <w:color w:val="333399"/>
      <w:sz w:val="16"/>
    </w:rPr>
  </w:style>
  <w:style w:type="character" w:customStyle="1" w:styleId="WW8Num6z0">
    <w:name w:val="WW8Num6z0"/>
    <w:rsid w:val="001B7D45"/>
    <w:rPr>
      <w:rFonts w:ascii="Symbol" w:hAnsi="Symbol" w:cs="Symbol"/>
      <w:strike/>
      <w:color w:val="0070C0"/>
      <w:kern w:val="1"/>
      <w:position w:val="0"/>
      <w:sz w:val="24"/>
      <w:vertAlign w:val="baseline"/>
      <w:lang w:val="el-GR"/>
    </w:rPr>
  </w:style>
  <w:style w:type="character" w:customStyle="1" w:styleId="WW8Num7z0">
    <w:name w:val="WW8Num7z0"/>
    <w:rsid w:val="001B7D45"/>
    <w:rPr>
      <w:rFonts w:ascii="Symbol" w:hAnsi="Symbol" w:cs="Symbol"/>
      <w:shd w:val="clear" w:color="auto" w:fill="C0C0C0"/>
      <w:lang w:val="el-GR"/>
    </w:rPr>
  </w:style>
  <w:style w:type="character" w:customStyle="1" w:styleId="WW8Num8z0">
    <w:name w:val="WW8Num8z0"/>
    <w:rsid w:val="001B7D45"/>
    <w:rPr>
      <w:b/>
      <w:bCs/>
      <w:szCs w:val="22"/>
      <w:lang w:val="el-GR"/>
    </w:rPr>
  </w:style>
  <w:style w:type="character" w:customStyle="1" w:styleId="WW8Num8z1">
    <w:name w:val="WW8Num8z1"/>
    <w:rsid w:val="001B7D45"/>
  </w:style>
  <w:style w:type="character" w:customStyle="1" w:styleId="WW8Num8z2">
    <w:name w:val="WW8Num8z2"/>
    <w:rsid w:val="001B7D45"/>
  </w:style>
  <w:style w:type="character" w:customStyle="1" w:styleId="WW8Num8z3">
    <w:name w:val="WW8Num8z3"/>
    <w:rsid w:val="001B7D45"/>
  </w:style>
  <w:style w:type="character" w:customStyle="1" w:styleId="WW8Num8z4">
    <w:name w:val="WW8Num8z4"/>
    <w:rsid w:val="001B7D45"/>
  </w:style>
  <w:style w:type="character" w:customStyle="1" w:styleId="WW8Num8z5">
    <w:name w:val="WW8Num8z5"/>
    <w:rsid w:val="001B7D45"/>
  </w:style>
  <w:style w:type="character" w:customStyle="1" w:styleId="WW8Num8z6">
    <w:name w:val="WW8Num8z6"/>
    <w:rsid w:val="001B7D45"/>
  </w:style>
  <w:style w:type="character" w:customStyle="1" w:styleId="WW8Num8z7">
    <w:name w:val="WW8Num8z7"/>
    <w:rsid w:val="001B7D45"/>
  </w:style>
  <w:style w:type="character" w:customStyle="1" w:styleId="WW8Num8z8">
    <w:name w:val="WW8Num8z8"/>
    <w:rsid w:val="001B7D45"/>
  </w:style>
  <w:style w:type="character" w:customStyle="1" w:styleId="WW8Num9z0">
    <w:name w:val="WW8Num9z0"/>
    <w:rsid w:val="001B7D45"/>
    <w:rPr>
      <w:b/>
      <w:bCs/>
      <w:szCs w:val="22"/>
      <w:lang w:val="el-GR"/>
    </w:rPr>
  </w:style>
  <w:style w:type="character" w:customStyle="1" w:styleId="WW8Num9z1">
    <w:name w:val="WW8Num9z1"/>
    <w:rsid w:val="001B7D45"/>
    <w:rPr>
      <w:rFonts w:eastAsia="Calibri"/>
      <w:lang w:val="el-GR"/>
    </w:rPr>
  </w:style>
  <w:style w:type="character" w:customStyle="1" w:styleId="WW8Num9z2">
    <w:name w:val="WW8Num9z2"/>
    <w:rsid w:val="001B7D45"/>
  </w:style>
  <w:style w:type="character" w:customStyle="1" w:styleId="WW8Num9z3">
    <w:name w:val="WW8Num9z3"/>
    <w:rsid w:val="001B7D45"/>
  </w:style>
  <w:style w:type="character" w:customStyle="1" w:styleId="WW8Num9z4">
    <w:name w:val="WW8Num9z4"/>
    <w:rsid w:val="001B7D45"/>
  </w:style>
  <w:style w:type="character" w:customStyle="1" w:styleId="WW8Num9z5">
    <w:name w:val="WW8Num9z5"/>
    <w:rsid w:val="001B7D45"/>
  </w:style>
  <w:style w:type="character" w:customStyle="1" w:styleId="WW8Num9z6">
    <w:name w:val="WW8Num9z6"/>
    <w:rsid w:val="001B7D45"/>
  </w:style>
  <w:style w:type="character" w:customStyle="1" w:styleId="WW8Num9z7">
    <w:name w:val="WW8Num9z7"/>
    <w:rsid w:val="001B7D45"/>
  </w:style>
  <w:style w:type="character" w:customStyle="1" w:styleId="WW8Num9z8">
    <w:name w:val="WW8Num9z8"/>
    <w:rsid w:val="001B7D45"/>
  </w:style>
  <w:style w:type="character" w:customStyle="1" w:styleId="WW8Num10z0">
    <w:name w:val="WW8Num10z0"/>
    <w:rsid w:val="001B7D45"/>
    <w:rPr>
      <w:rFonts w:ascii="Symbol" w:hAnsi="Symbol" w:cs="OpenSymbol"/>
      <w:color w:val="5B9BD5"/>
    </w:rPr>
  </w:style>
  <w:style w:type="character" w:customStyle="1" w:styleId="WW8Num11z0">
    <w:name w:val="WW8Num11z0"/>
    <w:rsid w:val="001B7D45"/>
    <w:rPr>
      <w:rFonts w:ascii="Angsana New" w:hAnsi="Angsana New" w:cs="Angsana New" w:hint="default"/>
      <w:color w:val="000000"/>
      <w:kern w:val="1"/>
      <w:szCs w:val="22"/>
      <w:shd w:val="clear" w:color="auto" w:fill="FFFFFF"/>
      <w:lang w:val="el-GR"/>
    </w:rPr>
  </w:style>
  <w:style w:type="character" w:customStyle="1" w:styleId="WW8Num7z1">
    <w:name w:val="WW8Num7z1"/>
    <w:rsid w:val="001B7D45"/>
  </w:style>
  <w:style w:type="character" w:customStyle="1" w:styleId="WW8Num7z2">
    <w:name w:val="WW8Num7z2"/>
    <w:rsid w:val="001B7D45"/>
  </w:style>
  <w:style w:type="character" w:customStyle="1" w:styleId="WW8Num7z3">
    <w:name w:val="WW8Num7z3"/>
    <w:rsid w:val="001B7D45"/>
  </w:style>
  <w:style w:type="character" w:customStyle="1" w:styleId="WW8Num7z4">
    <w:name w:val="WW8Num7z4"/>
    <w:rsid w:val="001B7D45"/>
  </w:style>
  <w:style w:type="character" w:customStyle="1" w:styleId="WW8Num7z5">
    <w:name w:val="WW8Num7z5"/>
    <w:rsid w:val="001B7D45"/>
  </w:style>
  <w:style w:type="character" w:customStyle="1" w:styleId="WW8Num7z6">
    <w:name w:val="WW8Num7z6"/>
    <w:rsid w:val="001B7D45"/>
  </w:style>
  <w:style w:type="character" w:customStyle="1" w:styleId="WW8Num7z7">
    <w:name w:val="WW8Num7z7"/>
    <w:rsid w:val="001B7D45"/>
  </w:style>
  <w:style w:type="character" w:customStyle="1" w:styleId="WW8Num7z8">
    <w:name w:val="WW8Num7z8"/>
    <w:rsid w:val="001B7D45"/>
  </w:style>
  <w:style w:type="character" w:customStyle="1" w:styleId="WW8Num10z1">
    <w:name w:val="WW8Num10z1"/>
    <w:rsid w:val="001B7D45"/>
    <w:rPr>
      <w:rFonts w:ascii="Courier New" w:hAnsi="Courier New" w:cs="Courier New" w:hint="default"/>
    </w:rPr>
  </w:style>
  <w:style w:type="character" w:customStyle="1" w:styleId="WW8Num10z3">
    <w:name w:val="WW8Num10z3"/>
    <w:rsid w:val="001B7D45"/>
    <w:rPr>
      <w:rFonts w:ascii="Symbol" w:hAnsi="Symbol" w:cs="Symbol" w:hint="default"/>
    </w:rPr>
  </w:style>
  <w:style w:type="character" w:customStyle="1" w:styleId="WW8Num11z1">
    <w:name w:val="WW8Num11z1"/>
    <w:rsid w:val="001B7D45"/>
    <w:rPr>
      <w:rFonts w:ascii="Courier New" w:hAnsi="Courier New" w:cs="Courier New" w:hint="default"/>
    </w:rPr>
  </w:style>
  <w:style w:type="character" w:customStyle="1" w:styleId="WW8Num11z3">
    <w:name w:val="WW8Num11z3"/>
    <w:rsid w:val="001B7D45"/>
    <w:rPr>
      <w:rFonts w:ascii="Symbol" w:hAnsi="Symbol" w:cs="Symbol" w:hint="default"/>
    </w:rPr>
  </w:style>
  <w:style w:type="character" w:customStyle="1" w:styleId="WW8Num12z0">
    <w:name w:val="WW8Num12z0"/>
    <w:rsid w:val="001B7D45"/>
    <w:rPr>
      <w:rFonts w:ascii="Angsana New" w:hAnsi="Angsana New" w:cs="Angsana New" w:hint="default"/>
      <w:color w:val="000000"/>
      <w:kern w:val="1"/>
      <w:szCs w:val="22"/>
      <w:shd w:val="clear" w:color="auto" w:fill="FFFFFF"/>
      <w:lang w:val="el-GR"/>
    </w:rPr>
  </w:style>
  <w:style w:type="character" w:customStyle="1" w:styleId="WW8Num12z1">
    <w:name w:val="WW8Num12z1"/>
    <w:rsid w:val="001B7D45"/>
    <w:rPr>
      <w:rFonts w:ascii="Courier New" w:hAnsi="Courier New" w:cs="Courier New" w:hint="default"/>
    </w:rPr>
  </w:style>
  <w:style w:type="character" w:customStyle="1" w:styleId="WW8Num12z2">
    <w:name w:val="WW8Num12z2"/>
    <w:rsid w:val="001B7D45"/>
    <w:rPr>
      <w:rFonts w:ascii="Wingdings" w:hAnsi="Wingdings" w:cs="Wingdings" w:hint="default"/>
    </w:rPr>
  </w:style>
  <w:style w:type="character" w:customStyle="1" w:styleId="WW8Num12z3">
    <w:name w:val="WW8Num12z3"/>
    <w:rsid w:val="001B7D45"/>
    <w:rPr>
      <w:rFonts w:ascii="Symbol" w:hAnsi="Symbol" w:cs="Symbol" w:hint="default"/>
    </w:rPr>
  </w:style>
  <w:style w:type="character" w:customStyle="1" w:styleId="DefaultParagraphFont3">
    <w:name w:val="Default Paragraph Font3"/>
    <w:rsid w:val="001B7D45"/>
  </w:style>
  <w:style w:type="character" w:customStyle="1" w:styleId="30">
    <w:name w:val="Προεπιλεγμένη γραμματοσειρά3"/>
    <w:rsid w:val="001B7D45"/>
  </w:style>
  <w:style w:type="character" w:customStyle="1" w:styleId="WW-DefaultParagraphFont">
    <w:name w:val="WW-Default Paragraph Font"/>
    <w:rsid w:val="001B7D45"/>
  </w:style>
  <w:style w:type="character" w:customStyle="1" w:styleId="WW8Num10z2">
    <w:name w:val="WW8Num10z2"/>
    <w:rsid w:val="001B7D45"/>
  </w:style>
  <w:style w:type="character" w:customStyle="1" w:styleId="WW8Num10z4">
    <w:name w:val="WW8Num10z4"/>
    <w:rsid w:val="001B7D45"/>
  </w:style>
  <w:style w:type="character" w:customStyle="1" w:styleId="WW8Num10z5">
    <w:name w:val="WW8Num10z5"/>
    <w:rsid w:val="001B7D45"/>
  </w:style>
  <w:style w:type="character" w:customStyle="1" w:styleId="WW8Num10z6">
    <w:name w:val="WW8Num10z6"/>
    <w:rsid w:val="001B7D45"/>
  </w:style>
  <w:style w:type="character" w:customStyle="1" w:styleId="WW8Num10z7">
    <w:name w:val="WW8Num10z7"/>
    <w:rsid w:val="001B7D45"/>
  </w:style>
  <w:style w:type="character" w:customStyle="1" w:styleId="WW8Num10z8">
    <w:name w:val="WW8Num10z8"/>
    <w:rsid w:val="001B7D45"/>
  </w:style>
  <w:style w:type="character" w:customStyle="1" w:styleId="DefaultParagraphFont2">
    <w:name w:val="Default Paragraph Font2"/>
    <w:rsid w:val="001B7D45"/>
  </w:style>
  <w:style w:type="character" w:customStyle="1" w:styleId="WW8Num11z2">
    <w:name w:val="WW8Num11z2"/>
    <w:rsid w:val="001B7D45"/>
  </w:style>
  <w:style w:type="character" w:customStyle="1" w:styleId="WW8Num11z4">
    <w:name w:val="WW8Num11z4"/>
    <w:rsid w:val="001B7D45"/>
  </w:style>
  <w:style w:type="character" w:customStyle="1" w:styleId="WW8Num11z5">
    <w:name w:val="WW8Num11z5"/>
    <w:rsid w:val="001B7D45"/>
  </w:style>
  <w:style w:type="character" w:customStyle="1" w:styleId="WW8Num11z6">
    <w:name w:val="WW8Num11z6"/>
    <w:rsid w:val="001B7D45"/>
  </w:style>
  <w:style w:type="character" w:customStyle="1" w:styleId="WW8Num11z7">
    <w:name w:val="WW8Num11z7"/>
    <w:rsid w:val="001B7D45"/>
  </w:style>
  <w:style w:type="character" w:customStyle="1" w:styleId="WW8Num11z8">
    <w:name w:val="WW8Num11z8"/>
    <w:rsid w:val="001B7D45"/>
  </w:style>
  <w:style w:type="character" w:customStyle="1" w:styleId="WW8Num12z4">
    <w:name w:val="WW8Num12z4"/>
    <w:rsid w:val="001B7D45"/>
  </w:style>
  <w:style w:type="character" w:customStyle="1" w:styleId="WW8Num12z5">
    <w:name w:val="WW8Num12z5"/>
    <w:rsid w:val="001B7D45"/>
  </w:style>
  <w:style w:type="character" w:customStyle="1" w:styleId="WW8Num12z6">
    <w:name w:val="WW8Num12z6"/>
    <w:rsid w:val="001B7D45"/>
  </w:style>
  <w:style w:type="character" w:customStyle="1" w:styleId="WW8Num12z7">
    <w:name w:val="WW8Num12z7"/>
    <w:rsid w:val="001B7D45"/>
  </w:style>
  <w:style w:type="character" w:customStyle="1" w:styleId="WW8Num12z8">
    <w:name w:val="WW8Num12z8"/>
    <w:rsid w:val="001B7D45"/>
  </w:style>
  <w:style w:type="character" w:customStyle="1" w:styleId="WW8Num13z0">
    <w:name w:val="WW8Num13z0"/>
    <w:rsid w:val="001B7D45"/>
    <w:rPr>
      <w:rFonts w:ascii="Symbol" w:hAnsi="Symbol" w:cs="OpenSymbol"/>
    </w:rPr>
  </w:style>
  <w:style w:type="character" w:customStyle="1" w:styleId="WW-DefaultParagraphFont1">
    <w:name w:val="WW-Default Paragraph Font1"/>
    <w:rsid w:val="001B7D45"/>
  </w:style>
  <w:style w:type="character" w:customStyle="1" w:styleId="WW8Num13z1">
    <w:name w:val="WW8Num13z1"/>
    <w:rsid w:val="001B7D45"/>
    <w:rPr>
      <w:rFonts w:eastAsia="Calibri"/>
      <w:lang w:val="el-GR"/>
    </w:rPr>
  </w:style>
  <w:style w:type="character" w:customStyle="1" w:styleId="WW8Num13z2">
    <w:name w:val="WW8Num13z2"/>
    <w:rsid w:val="001B7D45"/>
  </w:style>
  <w:style w:type="character" w:customStyle="1" w:styleId="WW8Num13z3">
    <w:name w:val="WW8Num13z3"/>
    <w:rsid w:val="001B7D45"/>
  </w:style>
  <w:style w:type="character" w:customStyle="1" w:styleId="WW8Num13z4">
    <w:name w:val="WW8Num13z4"/>
    <w:rsid w:val="001B7D45"/>
  </w:style>
  <w:style w:type="character" w:customStyle="1" w:styleId="WW8Num13z5">
    <w:name w:val="WW8Num13z5"/>
    <w:rsid w:val="001B7D45"/>
  </w:style>
  <w:style w:type="character" w:customStyle="1" w:styleId="WW8Num13z6">
    <w:name w:val="WW8Num13z6"/>
    <w:rsid w:val="001B7D45"/>
  </w:style>
  <w:style w:type="character" w:customStyle="1" w:styleId="WW8Num13z7">
    <w:name w:val="WW8Num13z7"/>
    <w:rsid w:val="001B7D45"/>
  </w:style>
  <w:style w:type="character" w:customStyle="1" w:styleId="WW8Num13z8">
    <w:name w:val="WW8Num13z8"/>
    <w:rsid w:val="001B7D45"/>
  </w:style>
  <w:style w:type="character" w:customStyle="1" w:styleId="WW8Num14z0">
    <w:name w:val="WW8Num14z0"/>
    <w:rsid w:val="001B7D45"/>
    <w:rPr>
      <w:rFonts w:ascii="Symbol" w:hAnsi="Symbol" w:cs="OpenSymbol"/>
    </w:rPr>
  </w:style>
  <w:style w:type="character" w:customStyle="1" w:styleId="WW8Num14z1">
    <w:name w:val="WW8Num14z1"/>
    <w:rsid w:val="001B7D45"/>
  </w:style>
  <w:style w:type="character" w:customStyle="1" w:styleId="WW8Num14z2">
    <w:name w:val="WW8Num14z2"/>
    <w:rsid w:val="001B7D45"/>
  </w:style>
  <w:style w:type="character" w:customStyle="1" w:styleId="WW8Num14z3">
    <w:name w:val="WW8Num14z3"/>
    <w:rsid w:val="001B7D45"/>
  </w:style>
  <w:style w:type="character" w:customStyle="1" w:styleId="WW8Num14z4">
    <w:name w:val="WW8Num14z4"/>
    <w:rsid w:val="001B7D45"/>
  </w:style>
  <w:style w:type="character" w:customStyle="1" w:styleId="WW8Num14z5">
    <w:name w:val="WW8Num14z5"/>
    <w:rsid w:val="001B7D45"/>
  </w:style>
  <w:style w:type="character" w:customStyle="1" w:styleId="WW8Num14z6">
    <w:name w:val="WW8Num14z6"/>
    <w:rsid w:val="001B7D45"/>
  </w:style>
  <w:style w:type="character" w:customStyle="1" w:styleId="WW8Num14z7">
    <w:name w:val="WW8Num14z7"/>
    <w:rsid w:val="001B7D45"/>
  </w:style>
  <w:style w:type="character" w:customStyle="1" w:styleId="WW8Num14z8">
    <w:name w:val="WW8Num14z8"/>
    <w:rsid w:val="001B7D45"/>
  </w:style>
  <w:style w:type="character" w:customStyle="1" w:styleId="WW8Num15z0">
    <w:name w:val="WW8Num15z0"/>
    <w:rsid w:val="001B7D45"/>
  </w:style>
  <w:style w:type="character" w:customStyle="1" w:styleId="WW8Num15z1">
    <w:name w:val="WW8Num15z1"/>
    <w:rsid w:val="001B7D45"/>
  </w:style>
  <w:style w:type="character" w:customStyle="1" w:styleId="WW8Num15z2">
    <w:name w:val="WW8Num15z2"/>
    <w:rsid w:val="001B7D45"/>
  </w:style>
  <w:style w:type="character" w:customStyle="1" w:styleId="WW8Num15z3">
    <w:name w:val="WW8Num15z3"/>
    <w:rsid w:val="001B7D45"/>
  </w:style>
  <w:style w:type="character" w:customStyle="1" w:styleId="WW8Num15z4">
    <w:name w:val="WW8Num15z4"/>
    <w:rsid w:val="001B7D45"/>
  </w:style>
  <w:style w:type="character" w:customStyle="1" w:styleId="WW8Num15z5">
    <w:name w:val="WW8Num15z5"/>
    <w:rsid w:val="001B7D45"/>
  </w:style>
  <w:style w:type="character" w:customStyle="1" w:styleId="WW8Num15z6">
    <w:name w:val="WW8Num15z6"/>
    <w:rsid w:val="001B7D45"/>
  </w:style>
  <w:style w:type="character" w:customStyle="1" w:styleId="WW8Num15z7">
    <w:name w:val="WW8Num15z7"/>
    <w:rsid w:val="001B7D45"/>
  </w:style>
  <w:style w:type="character" w:customStyle="1" w:styleId="WW8Num15z8">
    <w:name w:val="WW8Num15z8"/>
    <w:rsid w:val="001B7D45"/>
  </w:style>
  <w:style w:type="character" w:customStyle="1" w:styleId="WW8Num16z0">
    <w:name w:val="WW8Num16z0"/>
    <w:rsid w:val="001B7D45"/>
  </w:style>
  <w:style w:type="character" w:customStyle="1" w:styleId="WW8Num16z1">
    <w:name w:val="WW8Num16z1"/>
    <w:rsid w:val="001B7D45"/>
  </w:style>
  <w:style w:type="character" w:customStyle="1" w:styleId="WW8Num16z2">
    <w:name w:val="WW8Num16z2"/>
    <w:rsid w:val="001B7D45"/>
  </w:style>
  <w:style w:type="character" w:customStyle="1" w:styleId="WW8Num16z3">
    <w:name w:val="WW8Num16z3"/>
    <w:rsid w:val="001B7D45"/>
  </w:style>
  <w:style w:type="character" w:customStyle="1" w:styleId="WW8Num16z4">
    <w:name w:val="WW8Num16z4"/>
    <w:rsid w:val="001B7D45"/>
  </w:style>
  <w:style w:type="character" w:customStyle="1" w:styleId="WW8Num16z5">
    <w:name w:val="WW8Num16z5"/>
    <w:rsid w:val="001B7D45"/>
  </w:style>
  <w:style w:type="character" w:customStyle="1" w:styleId="WW8Num16z6">
    <w:name w:val="WW8Num16z6"/>
    <w:rsid w:val="001B7D45"/>
  </w:style>
  <w:style w:type="character" w:customStyle="1" w:styleId="WW8Num16z7">
    <w:name w:val="WW8Num16z7"/>
    <w:rsid w:val="001B7D45"/>
  </w:style>
  <w:style w:type="character" w:customStyle="1" w:styleId="WW8Num16z8">
    <w:name w:val="WW8Num16z8"/>
    <w:rsid w:val="001B7D45"/>
  </w:style>
  <w:style w:type="character" w:customStyle="1" w:styleId="WW-DefaultParagraphFont11">
    <w:name w:val="WW-Default Paragraph Font11"/>
    <w:rsid w:val="001B7D45"/>
  </w:style>
  <w:style w:type="character" w:customStyle="1" w:styleId="WW-DefaultParagraphFont111">
    <w:name w:val="WW-Default Paragraph Font111"/>
    <w:rsid w:val="001B7D45"/>
  </w:style>
  <w:style w:type="character" w:customStyle="1" w:styleId="WW-DefaultParagraphFont1111">
    <w:name w:val="WW-Default Paragraph Font1111"/>
    <w:rsid w:val="001B7D45"/>
  </w:style>
  <w:style w:type="character" w:customStyle="1" w:styleId="WW-DefaultParagraphFont11111">
    <w:name w:val="WW-Default Paragraph Font11111"/>
    <w:rsid w:val="001B7D45"/>
  </w:style>
  <w:style w:type="character" w:customStyle="1" w:styleId="WW-DefaultParagraphFont111111">
    <w:name w:val="WW-Default Paragraph Font111111"/>
    <w:rsid w:val="001B7D45"/>
  </w:style>
  <w:style w:type="character" w:customStyle="1" w:styleId="WW8Num17z0">
    <w:name w:val="WW8Num17z0"/>
    <w:rsid w:val="001B7D45"/>
  </w:style>
  <w:style w:type="character" w:customStyle="1" w:styleId="WW8Num17z1">
    <w:name w:val="WW8Num17z1"/>
    <w:rsid w:val="001B7D45"/>
  </w:style>
  <w:style w:type="character" w:customStyle="1" w:styleId="WW8Num17z2">
    <w:name w:val="WW8Num17z2"/>
    <w:rsid w:val="001B7D45"/>
  </w:style>
  <w:style w:type="character" w:customStyle="1" w:styleId="WW8Num17z3">
    <w:name w:val="WW8Num17z3"/>
    <w:rsid w:val="001B7D45"/>
  </w:style>
  <w:style w:type="character" w:customStyle="1" w:styleId="WW8Num17z4">
    <w:name w:val="WW8Num17z4"/>
    <w:rsid w:val="001B7D45"/>
  </w:style>
  <w:style w:type="character" w:customStyle="1" w:styleId="WW8Num17z5">
    <w:name w:val="WW8Num17z5"/>
    <w:rsid w:val="001B7D45"/>
  </w:style>
  <w:style w:type="character" w:customStyle="1" w:styleId="WW8Num17z6">
    <w:name w:val="WW8Num17z6"/>
    <w:rsid w:val="001B7D45"/>
  </w:style>
  <w:style w:type="character" w:customStyle="1" w:styleId="WW8Num17z7">
    <w:name w:val="WW8Num17z7"/>
    <w:rsid w:val="001B7D45"/>
  </w:style>
  <w:style w:type="character" w:customStyle="1" w:styleId="WW8Num17z8">
    <w:name w:val="WW8Num17z8"/>
    <w:rsid w:val="001B7D45"/>
  </w:style>
  <w:style w:type="character" w:customStyle="1" w:styleId="WW8Num18z0">
    <w:name w:val="WW8Num18z0"/>
    <w:rsid w:val="001B7D45"/>
  </w:style>
  <w:style w:type="character" w:customStyle="1" w:styleId="WW8Num18z1">
    <w:name w:val="WW8Num18z1"/>
    <w:rsid w:val="001B7D45"/>
  </w:style>
  <w:style w:type="character" w:customStyle="1" w:styleId="WW8Num18z2">
    <w:name w:val="WW8Num18z2"/>
    <w:rsid w:val="001B7D45"/>
  </w:style>
  <w:style w:type="character" w:customStyle="1" w:styleId="WW8Num18z3">
    <w:name w:val="WW8Num18z3"/>
    <w:rsid w:val="001B7D45"/>
  </w:style>
  <w:style w:type="character" w:customStyle="1" w:styleId="WW8Num18z4">
    <w:name w:val="WW8Num18z4"/>
    <w:rsid w:val="001B7D45"/>
  </w:style>
  <w:style w:type="character" w:customStyle="1" w:styleId="WW8Num18z5">
    <w:name w:val="WW8Num18z5"/>
    <w:rsid w:val="001B7D45"/>
  </w:style>
  <w:style w:type="character" w:customStyle="1" w:styleId="WW8Num18z6">
    <w:name w:val="WW8Num18z6"/>
    <w:rsid w:val="001B7D45"/>
  </w:style>
  <w:style w:type="character" w:customStyle="1" w:styleId="WW8Num18z7">
    <w:name w:val="WW8Num18z7"/>
    <w:rsid w:val="001B7D45"/>
  </w:style>
  <w:style w:type="character" w:customStyle="1" w:styleId="WW8Num18z8">
    <w:name w:val="WW8Num18z8"/>
    <w:rsid w:val="001B7D45"/>
  </w:style>
  <w:style w:type="character" w:customStyle="1" w:styleId="WW8Num3z1">
    <w:name w:val="WW8Num3z1"/>
    <w:rsid w:val="001B7D45"/>
  </w:style>
  <w:style w:type="character" w:customStyle="1" w:styleId="WW8Num3z2">
    <w:name w:val="WW8Num3z2"/>
    <w:rsid w:val="001B7D45"/>
  </w:style>
  <w:style w:type="character" w:customStyle="1" w:styleId="WW8Num3z3">
    <w:name w:val="WW8Num3z3"/>
    <w:rsid w:val="001B7D45"/>
  </w:style>
  <w:style w:type="character" w:customStyle="1" w:styleId="WW8Num3z4">
    <w:name w:val="WW8Num3z4"/>
    <w:rsid w:val="001B7D45"/>
    <w:rPr>
      <w:rFonts w:ascii="Arial" w:hAnsi="Arial" w:cs="Times New Roman"/>
      <w:b w:val="0"/>
      <w:i w:val="0"/>
      <w:sz w:val="20"/>
      <w:szCs w:val="20"/>
    </w:rPr>
  </w:style>
  <w:style w:type="character" w:customStyle="1" w:styleId="WW8Num3z5">
    <w:name w:val="WW8Num3z5"/>
    <w:rsid w:val="001B7D45"/>
  </w:style>
  <w:style w:type="character" w:customStyle="1" w:styleId="WW8Num3z6">
    <w:name w:val="WW8Num3z6"/>
    <w:rsid w:val="001B7D45"/>
  </w:style>
  <w:style w:type="character" w:customStyle="1" w:styleId="WW8Num3z7">
    <w:name w:val="WW8Num3z7"/>
    <w:rsid w:val="001B7D45"/>
  </w:style>
  <w:style w:type="character" w:customStyle="1" w:styleId="WW8Num3z8">
    <w:name w:val="WW8Num3z8"/>
    <w:rsid w:val="001B7D45"/>
  </w:style>
  <w:style w:type="character" w:customStyle="1" w:styleId="WW-DefaultParagraphFont1111111">
    <w:name w:val="WW-Default Paragraph Font1111111"/>
    <w:rsid w:val="001B7D45"/>
  </w:style>
  <w:style w:type="character" w:customStyle="1" w:styleId="WW-DefaultParagraphFont11111111">
    <w:name w:val="WW-Default Paragraph Font11111111"/>
    <w:rsid w:val="001B7D45"/>
  </w:style>
  <w:style w:type="character" w:customStyle="1" w:styleId="WW-DefaultParagraphFont111111111">
    <w:name w:val="WW-Default Paragraph Font111111111"/>
    <w:rsid w:val="001B7D45"/>
  </w:style>
  <w:style w:type="character" w:customStyle="1" w:styleId="WW-DefaultParagraphFont1111111111">
    <w:name w:val="WW-Default Paragraph Font1111111111"/>
    <w:rsid w:val="001B7D45"/>
  </w:style>
  <w:style w:type="character" w:customStyle="1" w:styleId="21">
    <w:name w:val="Προεπιλεγμένη γραμματοσειρά2"/>
    <w:rsid w:val="001B7D45"/>
  </w:style>
  <w:style w:type="character" w:customStyle="1" w:styleId="WW8Num19z0">
    <w:name w:val="WW8Num19z0"/>
    <w:rsid w:val="001B7D45"/>
    <w:rPr>
      <w:rFonts w:ascii="Calibri" w:hAnsi="Calibri" w:cs="Calibri"/>
    </w:rPr>
  </w:style>
  <w:style w:type="character" w:customStyle="1" w:styleId="WW8Num19z1">
    <w:name w:val="WW8Num19z1"/>
    <w:rsid w:val="001B7D45"/>
  </w:style>
  <w:style w:type="character" w:customStyle="1" w:styleId="WW8Num20z0">
    <w:name w:val="WW8Num20z0"/>
    <w:rsid w:val="001B7D45"/>
    <w:rPr>
      <w:rFonts w:ascii="Calibri" w:eastAsia="Calibri" w:hAnsi="Calibri" w:cs="Times New Roman"/>
    </w:rPr>
  </w:style>
  <w:style w:type="character" w:customStyle="1" w:styleId="WW8Num20z1">
    <w:name w:val="WW8Num20z1"/>
    <w:rsid w:val="001B7D45"/>
    <w:rPr>
      <w:rFonts w:ascii="Courier New" w:hAnsi="Courier New" w:cs="Courier New"/>
    </w:rPr>
  </w:style>
  <w:style w:type="character" w:customStyle="1" w:styleId="WW8Num20z2">
    <w:name w:val="WW8Num20z2"/>
    <w:rsid w:val="001B7D45"/>
    <w:rPr>
      <w:rFonts w:ascii="Wingdings" w:hAnsi="Wingdings" w:cs="Wingdings"/>
    </w:rPr>
  </w:style>
  <w:style w:type="character" w:customStyle="1" w:styleId="WW8Num20z3">
    <w:name w:val="WW8Num20z3"/>
    <w:rsid w:val="001B7D45"/>
    <w:rPr>
      <w:rFonts w:ascii="Symbol" w:hAnsi="Symbol" w:cs="Symbol"/>
    </w:rPr>
  </w:style>
  <w:style w:type="character" w:customStyle="1" w:styleId="WW-DefaultParagraphFont11111111111">
    <w:name w:val="WW-Default Paragraph Font11111111111"/>
    <w:rsid w:val="001B7D45"/>
  </w:style>
  <w:style w:type="character" w:customStyle="1" w:styleId="WW8Num19z2">
    <w:name w:val="WW8Num19z2"/>
    <w:rsid w:val="001B7D45"/>
  </w:style>
  <w:style w:type="character" w:customStyle="1" w:styleId="WW8Num19z3">
    <w:name w:val="WW8Num19z3"/>
    <w:rsid w:val="001B7D45"/>
  </w:style>
  <w:style w:type="character" w:customStyle="1" w:styleId="WW8Num19z4">
    <w:name w:val="WW8Num19z4"/>
    <w:rsid w:val="001B7D45"/>
  </w:style>
  <w:style w:type="character" w:customStyle="1" w:styleId="WW8Num19z5">
    <w:name w:val="WW8Num19z5"/>
    <w:rsid w:val="001B7D45"/>
  </w:style>
  <w:style w:type="character" w:customStyle="1" w:styleId="WW8Num19z6">
    <w:name w:val="WW8Num19z6"/>
    <w:rsid w:val="001B7D45"/>
  </w:style>
  <w:style w:type="character" w:customStyle="1" w:styleId="WW8Num19z7">
    <w:name w:val="WW8Num19z7"/>
    <w:rsid w:val="001B7D45"/>
  </w:style>
  <w:style w:type="character" w:customStyle="1" w:styleId="WW8Num19z8">
    <w:name w:val="WW8Num19z8"/>
    <w:rsid w:val="001B7D45"/>
  </w:style>
  <w:style w:type="character" w:customStyle="1" w:styleId="WW8Num20z4">
    <w:name w:val="WW8Num20z4"/>
    <w:rsid w:val="001B7D45"/>
  </w:style>
  <w:style w:type="character" w:customStyle="1" w:styleId="WW8Num20z5">
    <w:name w:val="WW8Num20z5"/>
    <w:rsid w:val="001B7D45"/>
  </w:style>
  <w:style w:type="character" w:customStyle="1" w:styleId="WW8Num20z6">
    <w:name w:val="WW8Num20z6"/>
    <w:rsid w:val="001B7D45"/>
  </w:style>
  <w:style w:type="character" w:customStyle="1" w:styleId="WW8Num20z7">
    <w:name w:val="WW8Num20z7"/>
    <w:rsid w:val="001B7D45"/>
  </w:style>
  <w:style w:type="character" w:customStyle="1" w:styleId="WW8Num20z8">
    <w:name w:val="WW8Num20z8"/>
    <w:rsid w:val="001B7D45"/>
  </w:style>
  <w:style w:type="character" w:customStyle="1" w:styleId="WW-DefaultParagraphFont111111111111">
    <w:name w:val="WW-Default Paragraph Font111111111111"/>
    <w:rsid w:val="001B7D45"/>
  </w:style>
  <w:style w:type="character" w:customStyle="1" w:styleId="WW-DefaultParagraphFont1111111111111">
    <w:name w:val="WW-Default Paragraph Font1111111111111"/>
    <w:rsid w:val="001B7D45"/>
  </w:style>
  <w:style w:type="character" w:customStyle="1" w:styleId="WW8Num21z0">
    <w:name w:val="WW8Num21z0"/>
    <w:rsid w:val="001B7D45"/>
    <w:rPr>
      <w:rFonts w:ascii="Calibri" w:eastAsia="Times New Roman" w:hAnsi="Calibri" w:cs="Calibri"/>
    </w:rPr>
  </w:style>
  <w:style w:type="character" w:customStyle="1" w:styleId="WW8Num21z1">
    <w:name w:val="WW8Num21z1"/>
    <w:rsid w:val="001B7D45"/>
    <w:rPr>
      <w:rFonts w:ascii="Courier New" w:hAnsi="Courier New" w:cs="Courier New"/>
    </w:rPr>
  </w:style>
  <w:style w:type="character" w:customStyle="1" w:styleId="WW8Num21z2">
    <w:name w:val="WW8Num21z2"/>
    <w:rsid w:val="001B7D45"/>
    <w:rPr>
      <w:rFonts w:ascii="Wingdings" w:hAnsi="Wingdings" w:cs="Wingdings"/>
    </w:rPr>
  </w:style>
  <w:style w:type="character" w:customStyle="1" w:styleId="WW8Num21z3">
    <w:name w:val="WW8Num21z3"/>
    <w:rsid w:val="001B7D45"/>
    <w:rPr>
      <w:rFonts w:ascii="Symbol" w:hAnsi="Symbol" w:cs="Symbol"/>
    </w:rPr>
  </w:style>
  <w:style w:type="character" w:customStyle="1" w:styleId="WW8Num22z0">
    <w:name w:val="WW8Num22z0"/>
    <w:rsid w:val="001B7D45"/>
    <w:rPr>
      <w:rFonts w:ascii="Symbol" w:hAnsi="Symbol" w:cs="Symbol"/>
    </w:rPr>
  </w:style>
  <w:style w:type="character" w:customStyle="1" w:styleId="WW8Num22z1">
    <w:name w:val="WW8Num22z1"/>
    <w:rsid w:val="001B7D45"/>
    <w:rPr>
      <w:rFonts w:ascii="Courier New" w:hAnsi="Courier New" w:cs="Courier New"/>
    </w:rPr>
  </w:style>
  <w:style w:type="character" w:customStyle="1" w:styleId="WW8Num22z2">
    <w:name w:val="WW8Num22z2"/>
    <w:rsid w:val="001B7D45"/>
    <w:rPr>
      <w:rFonts w:ascii="Wingdings" w:hAnsi="Wingdings" w:cs="Wingdings"/>
    </w:rPr>
  </w:style>
  <w:style w:type="character" w:customStyle="1" w:styleId="WW8Num23z0">
    <w:name w:val="WW8Num23z0"/>
    <w:rsid w:val="001B7D45"/>
    <w:rPr>
      <w:rFonts w:ascii="Calibri" w:eastAsia="Times New Roman" w:hAnsi="Calibri" w:cs="Calibri"/>
    </w:rPr>
  </w:style>
  <w:style w:type="character" w:customStyle="1" w:styleId="WW8Num23z1">
    <w:name w:val="WW8Num23z1"/>
    <w:rsid w:val="001B7D45"/>
    <w:rPr>
      <w:rFonts w:ascii="Courier New" w:hAnsi="Courier New" w:cs="Courier New"/>
    </w:rPr>
  </w:style>
  <w:style w:type="character" w:customStyle="1" w:styleId="WW8Num23z2">
    <w:name w:val="WW8Num23z2"/>
    <w:rsid w:val="001B7D45"/>
    <w:rPr>
      <w:rFonts w:ascii="Wingdings" w:hAnsi="Wingdings" w:cs="Wingdings"/>
    </w:rPr>
  </w:style>
  <w:style w:type="character" w:customStyle="1" w:styleId="WW8Num23z3">
    <w:name w:val="WW8Num23z3"/>
    <w:rsid w:val="001B7D45"/>
    <w:rPr>
      <w:rFonts w:ascii="Symbol" w:hAnsi="Symbol" w:cs="Symbol"/>
    </w:rPr>
  </w:style>
  <w:style w:type="character" w:customStyle="1" w:styleId="WW8Num24z0">
    <w:name w:val="WW8Num24z0"/>
    <w:rsid w:val="001B7D45"/>
    <w:rPr>
      <w:rFonts w:ascii="Symbol" w:hAnsi="Symbol" w:cs="Symbol"/>
      <w:strike/>
      <w:color w:val="0070C0"/>
      <w:position w:val="0"/>
      <w:sz w:val="24"/>
      <w:vertAlign w:val="baseline"/>
      <w:lang w:val="el-GR"/>
    </w:rPr>
  </w:style>
  <w:style w:type="character" w:customStyle="1" w:styleId="WW8Num24z1">
    <w:name w:val="WW8Num24z1"/>
    <w:rsid w:val="001B7D45"/>
    <w:rPr>
      <w:rFonts w:ascii="Courier New" w:hAnsi="Courier New" w:cs="Courier New"/>
    </w:rPr>
  </w:style>
  <w:style w:type="character" w:customStyle="1" w:styleId="WW8Num24z2">
    <w:name w:val="WW8Num24z2"/>
    <w:rsid w:val="001B7D45"/>
    <w:rPr>
      <w:rFonts w:ascii="Wingdings" w:hAnsi="Wingdings" w:cs="Wingdings"/>
    </w:rPr>
  </w:style>
  <w:style w:type="character" w:customStyle="1" w:styleId="WW8Num25z0">
    <w:name w:val="WW8Num25z0"/>
    <w:rsid w:val="001B7D45"/>
    <w:rPr>
      <w:rFonts w:ascii="Symbol" w:hAnsi="Symbol" w:cs="Symbol"/>
    </w:rPr>
  </w:style>
  <w:style w:type="character" w:customStyle="1" w:styleId="WW8Num25z1">
    <w:name w:val="WW8Num25z1"/>
    <w:rsid w:val="001B7D45"/>
    <w:rPr>
      <w:rFonts w:ascii="Courier New" w:hAnsi="Courier New" w:cs="Courier New"/>
    </w:rPr>
  </w:style>
  <w:style w:type="character" w:customStyle="1" w:styleId="WW8Num25z2">
    <w:name w:val="WW8Num25z2"/>
    <w:rsid w:val="001B7D45"/>
    <w:rPr>
      <w:rFonts w:ascii="Wingdings" w:hAnsi="Wingdings" w:cs="Wingdings"/>
    </w:rPr>
  </w:style>
  <w:style w:type="character" w:customStyle="1" w:styleId="WW8Num26z0">
    <w:name w:val="WW8Num26z0"/>
    <w:rsid w:val="001B7D45"/>
    <w:rPr>
      <w:rFonts w:ascii="Symbol" w:hAnsi="Symbol" w:cs="Symbol"/>
    </w:rPr>
  </w:style>
  <w:style w:type="character" w:customStyle="1" w:styleId="WW8Num26z1">
    <w:name w:val="WW8Num26z1"/>
    <w:rsid w:val="001B7D45"/>
    <w:rPr>
      <w:rFonts w:ascii="Courier New" w:hAnsi="Courier New" w:cs="Courier New"/>
    </w:rPr>
  </w:style>
  <w:style w:type="character" w:customStyle="1" w:styleId="WW8Num26z2">
    <w:name w:val="WW8Num26z2"/>
    <w:rsid w:val="001B7D45"/>
    <w:rPr>
      <w:rFonts w:ascii="Wingdings" w:hAnsi="Wingdings" w:cs="Wingdings"/>
    </w:rPr>
  </w:style>
  <w:style w:type="character" w:customStyle="1" w:styleId="WW8Num27z0">
    <w:name w:val="WW8Num27z0"/>
    <w:rsid w:val="001B7D45"/>
    <w:rPr>
      <w:rFonts w:ascii="Calibri" w:eastAsia="Times New Roman" w:hAnsi="Calibri" w:cs="Calibri"/>
    </w:rPr>
  </w:style>
  <w:style w:type="character" w:customStyle="1" w:styleId="WW8Num27z1">
    <w:name w:val="WW8Num27z1"/>
    <w:rsid w:val="001B7D45"/>
    <w:rPr>
      <w:rFonts w:ascii="Courier New" w:hAnsi="Courier New" w:cs="Courier New"/>
    </w:rPr>
  </w:style>
  <w:style w:type="character" w:customStyle="1" w:styleId="WW8Num27z2">
    <w:name w:val="WW8Num27z2"/>
    <w:rsid w:val="001B7D45"/>
    <w:rPr>
      <w:rFonts w:ascii="Wingdings" w:hAnsi="Wingdings" w:cs="Wingdings"/>
    </w:rPr>
  </w:style>
  <w:style w:type="character" w:customStyle="1" w:styleId="WW8Num27z3">
    <w:name w:val="WW8Num27z3"/>
    <w:rsid w:val="001B7D45"/>
    <w:rPr>
      <w:rFonts w:ascii="Symbol" w:hAnsi="Symbol" w:cs="Symbol"/>
    </w:rPr>
  </w:style>
  <w:style w:type="character" w:customStyle="1" w:styleId="WW8Num28z0">
    <w:name w:val="WW8Num28z0"/>
    <w:rsid w:val="001B7D45"/>
    <w:rPr>
      <w:rFonts w:ascii="Symbol" w:hAnsi="Symbol" w:cs="Symbol"/>
    </w:rPr>
  </w:style>
  <w:style w:type="character" w:customStyle="1" w:styleId="WW8Num28z1">
    <w:name w:val="WW8Num28z1"/>
    <w:rsid w:val="001B7D45"/>
    <w:rPr>
      <w:rFonts w:ascii="Courier New" w:hAnsi="Courier New" w:cs="Courier New"/>
    </w:rPr>
  </w:style>
  <w:style w:type="character" w:customStyle="1" w:styleId="WW8Num28z2">
    <w:name w:val="WW8Num28z2"/>
    <w:rsid w:val="001B7D45"/>
    <w:rPr>
      <w:rFonts w:ascii="Wingdings" w:hAnsi="Wingdings" w:cs="Wingdings"/>
    </w:rPr>
  </w:style>
  <w:style w:type="character" w:customStyle="1" w:styleId="WW8Num29z0">
    <w:name w:val="WW8Num29z0"/>
    <w:rsid w:val="001B7D45"/>
    <w:rPr>
      <w:rFonts w:ascii="Calibri" w:eastAsia="Times New Roman" w:hAnsi="Calibri" w:cs="Calibri"/>
    </w:rPr>
  </w:style>
  <w:style w:type="character" w:customStyle="1" w:styleId="WW8Num29z1">
    <w:name w:val="WW8Num29z1"/>
    <w:rsid w:val="001B7D45"/>
    <w:rPr>
      <w:rFonts w:ascii="Courier New" w:hAnsi="Courier New" w:cs="Courier New"/>
    </w:rPr>
  </w:style>
  <w:style w:type="character" w:customStyle="1" w:styleId="WW8Num29z2">
    <w:name w:val="WW8Num29z2"/>
    <w:rsid w:val="001B7D45"/>
    <w:rPr>
      <w:rFonts w:ascii="Wingdings" w:hAnsi="Wingdings" w:cs="Wingdings"/>
    </w:rPr>
  </w:style>
  <w:style w:type="character" w:customStyle="1" w:styleId="WW8Num29z3">
    <w:name w:val="WW8Num29z3"/>
    <w:rsid w:val="001B7D45"/>
    <w:rPr>
      <w:rFonts w:ascii="Symbol" w:hAnsi="Symbol" w:cs="Symbol"/>
    </w:rPr>
  </w:style>
  <w:style w:type="character" w:customStyle="1" w:styleId="WW8Num30z0">
    <w:name w:val="WW8Num30z0"/>
    <w:rsid w:val="001B7D45"/>
    <w:rPr>
      <w:rFonts w:ascii="Symbol" w:hAnsi="Symbol" w:cs="Symbol"/>
      <w:shd w:val="clear" w:color="auto" w:fill="FFFF00"/>
    </w:rPr>
  </w:style>
  <w:style w:type="character" w:customStyle="1" w:styleId="WW8Num30z1">
    <w:name w:val="WW8Num30z1"/>
    <w:rsid w:val="001B7D45"/>
    <w:rPr>
      <w:rFonts w:ascii="Courier New" w:hAnsi="Courier New" w:cs="Courier New"/>
    </w:rPr>
  </w:style>
  <w:style w:type="character" w:customStyle="1" w:styleId="WW8Num30z2">
    <w:name w:val="WW8Num30z2"/>
    <w:rsid w:val="001B7D45"/>
    <w:rPr>
      <w:rFonts w:ascii="Wingdings" w:hAnsi="Wingdings" w:cs="Wingdings"/>
    </w:rPr>
  </w:style>
  <w:style w:type="character" w:customStyle="1" w:styleId="WW8Num31z0">
    <w:name w:val="WW8Num31z0"/>
    <w:rsid w:val="001B7D45"/>
    <w:rPr>
      <w:rFonts w:cs="Times New Roman"/>
    </w:rPr>
  </w:style>
  <w:style w:type="character" w:customStyle="1" w:styleId="WW8Num32z0">
    <w:name w:val="WW8Num32z0"/>
    <w:rsid w:val="001B7D45"/>
  </w:style>
  <w:style w:type="character" w:customStyle="1" w:styleId="WW8Num32z1">
    <w:name w:val="WW8Num32z1"/>
    <w:rsid w:val="001B7D45"/>
  </w:style>
  <w:style w:type="character" w:customStyle="1" w:styleId="WW8Num32z2">
    <w:name w:val="WW8Num32z2"/>
    <w:rsid w:val="001B7D45"/>
  </w:style>
  <w:style w:type="character" w:customStyle="1" w:styleId="WW8Num32z3">
    <w:name w:val="WW8Num32z3"/>
    <w:rsid w:val="001B7D45"/>
  </w:style>
  <w:style w:type="character" w:customStyle="1" w:styleId="WW8Num32z4">
    <w:name w:val="WW8Num32z4"/>
    <w:rsid w:val="001B7D45"/>
  </w:style>
  <w:style w:type="character" w:customStyle="1" w:styleId="WW8Num32z5">
    <w:name w:val="WW8Num32z5"/>
    <w:rsid w:val="001B7D45"/>
  </w:style>
  <w:style w:type="character" w:customStyle="1" w:styleId="WW8Num32z6">
    <w:name w:val="WW8Num32z6"/>
    <w:rsid w:val="001B7D45"/>
  </w:style>
  <w:style w:type="character" w:customStyle="1" w:styleId="WW8Num32z7">
    <w:name w:val="WW8Num32z7"/>
    <w:rsid w:val="001B7D45"/>
  </w:style>
  <w:style w:type="character" w:customStyle="1" w:styleId="WW8Num32z8">
    <w:name w:val="WW8Num32z8"/>
    <w:rsid w:val="001B7D45"/>
  </w:style>
  <w:style w:type="character" w:customStyle="1" w:styleId="WW8Num33z0">
    <w:name w:val="WW8Num33z0"/>
    <w:rsid w:val="001B7D45"/>
    <w:rPr>
      <w:rFonts w:ascii="Symbol" w:eastAsia="Calibri" w:hAnsi="Symbol" w:cs="Symbol"/>
    </w:rPr>
  </w:style>
  <w:style w:type="character" w:customStyle="1" w:styleId="WW8Num33z1">
    <w:name w:val="WW8Num33z1"/>
    <w:rsid w:val="001B7D45"/>
    <w:rPr>
      <w:rFonts w:ascii="Courier New" w:hAnsi="Courier New" w:cs="Courier New"/>
    </w:rPr>
  </w:style>
  <w:style w:type="character" w:customStyle="1" w:styleId="WW8Num33z2">
    <w:name w:val="WW8Num33z2"/>
    <w:rsid w:val="001B7D45"/>
    <w:rPr>
      <w:rFonts w:ascii="Wingdings" w:hAnsi="Wingdings" w:cs="Wingdings"/>
    </w:rPr>
  </w:style>
  <w:style w:type="character" w:customStyle="1" w:styleId="WW8Num34z0">
    <w:name w:val="WW8Num34z0"/>
    <w:rsid w:val="001B7D45"/>
    <w:rPr>
      <w:rFonts w:ascii="Symbol" w:hAnsi="Symbol" w:cs="Symbol"/>
    </w:rPr>
  </w:style>
  <w:style w:type="character" w:customStyle="1" w:styleId="WW8Num34z1">
    <w:name w:val="WW8Num34z1"/>
    <w:rsid w:val="001B7D45"/>
    <w:rPr>
      <w:rFonts w:ascii="Courier New" w:hAnsi="Courier New" w:cs="Courier New"/>
    </w:rPr>
  </w:style>
  <w:style w:type="character" w:customStyle="1" w:styleId="WW8Num34z2">
    <w:name w:val="WW8Num34z2"/>
    <w:rsid w:val="001B7D45"/>
    <w:rPr>
      <w:rFonts w:ascii="Wingdings" w:hAnsi="Wingdings" w:cs="Wingdings"/>
    </w:rPr>
  </w:style>
  <w:style w:type="character" w:customStyle="1" w:styleId="WW8Num35z0">
    <w:name w:val="WW8Num35z0"/>
    <w:rsid w:val="001B7D45"/>
    <w:rPr>
      <w:rFonts w:ascii="Calibri" w:eastAsia="Times New Roman" w:hAnsi="Calibri" w:cs="Calibri"/>
    </w:rPr>
  </w:style>
  <w:style w:type="character" w:customStyle="1" w:styleId="WW8Num35z1">
    <w:name w:val="WW8Num35z1"/>
    <w:rsid w:val="001B7D45"/>
    <w:rPr>
      <w:rFonts w:ascii="Courier New" w:hAnsi="Courier New" w:cs="Courier New"/>
    </w:rPr>
  </w:style>
  <w:style w:type="character" w:customStyle="1" w:styleId="WW8Num35z2">
    <w:name w:val="WW8Num35z2"/>
    <w:rsid w:val="001B7D45"/>
    <w:rPr>
      <w:rFonts w:ascii="Wingdings" w:hAnsi="Wingdings" w:cs="Wingdings"/>
    </w:rPr>
  </w:style>
  <w:style w:type="character" w:customStyle="1" w:styleId="WW8Num35z3">
    <w:name w:val="WW8Num35z3"/>
    <w:rsid w:val="001B7D45"/>
    <w:rPr>
      <w:rFonts w:ascii="Symbol" w:hAnsi="Symbol" w:cs="Symbol"/>
    </w:rPr>
  </w:style>
  <w:style w:type="character" w:customStyle="1" w:styleId="WW8Num36z0">
    <w:name w:val="WW8Num36z0"/>
    <w:rsid w:val="001B7D45"/>
    <w:rPr>
      <w:lang w:val="el-GR"/>
    </w:rPr>
  </w:style>
  <w:style w:type="character" w:customStyle="1" w:styleId="WW8Num36z1">
    <w:name w:val="WW8Num36z1"/>
    <w:rsid w:val="001B7D45"/>
  </w:style>
  <w:style w:type="character" w:customStyle="1" w:styleId="WW8Num36z2">
    <w:name w:val="WW8Num36z2"/>
    <w:rsid w:val="001B7D45"/>
  </w:style>
  <w:style w:type="character" w:customStyle="1" w:styleId="WW8Num36z3">
    <w:name w:val="WW8Num36z3"/>
    <w:rsid w:val="001B7D45"/>
  </w:style>
  <w:style w:type="character" w:customStyle="1" w:styleId="WW8Num36z4">
    <w:name w:val="WW8Num36z4"/>
    <w:rsid w:val="001B7D45"/>
  </w:style>
  <w:style w:type="character" w:customStyle="1" w:styleId="WW8Num36z5">
    <w:name w:val="WW8Num36z5"/>
    <w:rsid w:val="001B7D45"/>
  </w:style>
  <w:style w:type="character" w:customStyle="1" w:styleId="WW8Num36z6">
    <w:name w:val="WW8Num36z6"/>
    <w:rsid w:val="001B7D45"/>
  </w:style>
  <w:style w:type="character" w:customStyle="1" w:styleId="WW8Num36z7">
    <w:name w:val="WW8Num36z7"/>
    <w:rsid w:val="001B7D45"/>
  </w:style>
  <w:style w:type="character" w:customStyle="1" w:styleId="WW8Num36z8">
    <w:name w:val="WW8Num36z8"/>
    <w:rsid w:val="001B7D45"/>
  </w:style>
  <w:style w:type="character" w:customStyle="1" w:styleId="WW8Num37z0">
    <w:name w:val="WW8Num37z0"/>
    <w:rsid w:val="001B7D45"/>
    <w:rPr>
      <w:rFonts w:ascii="Calibri" w:eastAsia="Times New Roman" w:hAnsi="Calibri" w:cs="Calibri"/>
    </w:rPr>
  </w:style>
  <w:style w:type="character" w:customStyle="1" w:styleId="WW8Num37z1">
    <w:name w:val="WW8Num37z1"/>
    <w:rsid w:val="001B7D45"/>
    <w:rPr>
      <w:rFonts w:ascii="Courier New" w:hAnsi="Courier New" w:cs="Courier New"/>
    </w:rPr>
  </w:style>
  <w:style w:type="character" w:customStyle="1" w:styleId="WW8Num37z2">
    <w:name w:val="WW8Num37z2"/>
    <w:rsid w:val="001B7D45"/>
    <w:rPr>
      <w:rFonts w:ascii="Wingdings" w:hAnsi="Wingdings" w:cs="Wingdings"/>
    </w:rPr>
  </w:style>
  <w:style w:type="character" w:customStyle="1" w:styleId="WW8Num37z3">
    <w:name w:val="WW8Num37z3"/>
    <w:rsid w:val="001B7D45"/>
    <w:rPr>
      <w:rFonts w:ascii="Symbol" w:hAnsi="Symbol" w:cs="Symbol"/>
    </w:rPr>
  </w:style>
  <w:style w:type="character" w:customStyle="1" w:styleId="WW8Num38z0">
    <w:name w:val="WW8Num38z0"/>
    <w:rsid w:val="001B7D45"/>
  </w:style>
  <w:style w:type="character" w:customStyle="1" w:styleId="WW8Num38z1">
    <w:name w:val="WW8Num38z1"/>
    <w:rsid w:val="001B7D45"/>
  </w:style>
  <w:style w:type="character" w:customStyle="1" w:styleId="WW8Num38z2">
    <w:name w:val="WW8Num38z2"/>
    <w:rsid w:val="001B7D45"/>
  </w:style>
  <w:style w:type="character" w:customStyle="1" w:styleId="WW8Num38z3">
    <w:name w:val="WW8Num38z3"/>
    <w:rsid w:val="001B7D45"/>
  </w:style>
  <w:style w:type="character" w:customStyle="1" w:styleId="WW8Num38z4">
    <w:name w:val="WW8Num38z4"/>
    <w:rsid w:val="001B7D45"/>
  </w:style>
  <w:style w:type="character" w:customStyle="1" w:styleId="WW8Num38z5">
    <w:name w:val="WW8Num38z5"/>
    <w:rsid w:val="001B7D45"/>
  </w:style>
  <w:style w:type="character" w:customStyle="1" w:styleId="WW8Num38z6">
    <w:name w:val="WW8Num38z6"/>
    <w:rsid w:val="001B7D45"/>
  </w:style>
  <w:style w:type="character" w:customStyle="1" w:styleId="WW8Num38z7">
    <w:name w:val="WW8Num38z7"/>
    <w:rsid w:val="001B7D45"/>
  </w:style>
  <w:style w:type="character" w:customStyle="1" w:styleId="WW8Num38z8">
    <w:name w:val="WW8Num38z8"/>
    <w:rsid w:val="001B7D45"/>
  </w:style>
  <w:style w:type="character" w:customStyle="1" w:styleId="WW-DefaultParagraphFont11111111111111">
    <w:name w:val="WW-Default Paragraph Font11111111111111"/>
    <w:rsid w:val="001B7D45"/>
  </w:style>
  <w:style w:type="character" w:customStyle="1" w:styleId="WW8Num4z1">
    <w:name w:val="WW8Num4z1"/>
    <w:rsid w:val="001B7D45"/>
    <w:rPr>
      <w:rFonts w:cs="Times New Roman"/>
    </w:rPr>
  </w:style>
  <w:style w:type="character" w:customStyle="1" w:styleId="WW8Num5z1">
    <w:name w:val="WW8Num5z1"/>
    <w:rsid w:val="001B7D45"/>
    <w:rPr>
      <w:rFonts w:cs="Times New Roman"/>
    </w:rPr>
  </w:style>
  <w:style w:type="character" w:customStyle="1" w:styleId="WW8Num6z1">
    <w:name w:val="WW8Num6z1"/>
    <w:rsid w:val="001B7D4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1"/>
      <w:szCs w:val="21"/>
      <w:u w:val="none" w:color="000000"/>
      <w:vertAlign w:val="baseline"/>
    </w:rPr>
  </w:style>
  <w:style w:type="character" w:customStyle="1" w:styleId="WW8Num29z4">
    <w:name w:val="WW8Num29z4"/>
    <w:rsid w:val="001B7D45"/>
  </w:style>
  <w:style w:type="character" w:customStyle="1" w:styleId="WW8Num29z5">
    <w:name w:val="WW8Num29z5"/>
    <w:rsid w:val="001B7D45"/>
  </w:style>
  <w:style w:type="character" w:customStyle="1" w:styleId="WW8Num29z6">
    <w:name w:val="WW8Num29z6"/>
    <w:rsid w:val="001B7D45"/>
  </w:style>
  <w:style w:type="character" w:customStyle="1" w:styleId="WW8Num29z7">
    <w:name w:val="WW8Num29z7"/>
    <w:rsid w:val="001B7D45"/>
  </w:style>
  <w:style w:type="character" w:customStyle="1" w:styleId="WW8Num29z8">
    <w:name w:val="WW8Num29z8"/>
    <w:rsid w:val="001B7D45"/>
  </w:style>
  <w:style w:type="character" w:customStyle="1" w:styleId="WW8Num30z3">
    <w:name w:val="WW8Num30z3"/>
    <w:rsid w:val="001B7D45"/>
    <w:rPr>
      <w:rFonts w:ascii="Symbol" w:hAnsi="Symbol" w:cs="Symbol"/>
    </w:rPr>
  </w:style>
  <w:style w:type="character" w:customStyle="1" w:styleId="WW8Num31z1">
    <w:name w:val="WW8Num31z1"/>
    <w:rsid w:val="001B7D45"/>
  </w:style>
  <w:style w:type="character" w:customStyle="1" w:styleId="WW8Num31z2">
    <w:name w:val="WW8Num31z2"/>
    <w:rsid w:val="001B7D45"/>
  </w:style>
  <w:style w:type="character" w:customStyle="1" w:styleId="WW8Num31z3">
    <w:name w:val="WW8Num31z3"/>
    <w:rsid w:val="001B7D45"/>
  </w:style>
  <w:style w:type="character" w:customStyle="1" w:styleId="WW8Num31z4">
    <w:name w:val="WW8Num31z4"/>
    <w:rsid w:val="001B7D45"/>
  </w:style>
  <w:style w:type="character" w:customStyle="1" w:styleId="WW8Num31z5">
    <w:name w:val="WW8Num31z5"/>
    <w:rsid w:val="001B7D45"/>
  </w:style>
  <w:style w:type="character" w:customStyle="1" w:styleId="WW8Num31z6">
    <w:name w:val="WW8Num31z6"/>
    <w:rsid w:val="001B7D45"/>
  </w:style>
  <w:style w:type="character" w:customStyle="1" w:styleId="WW8Num31z7">
    <w:name w:val="WW8Num31z7"/>
    <w:rsid w:val="001B7D45"/>
  </w:style>
  <w:style w:type="character" w:customStyle="1" w:styleId="WW8Num31z8">
    <w:name w:val="WW8Num31z8"/>
    <w:rsid w:val="001B7D45"/>
  </w:style>
  <w:style w:type="character" w:customStyle="1" w:styleId="WW8Num39z0">
    <w:name w:val="WW8Num39z0"/>
    <w:rsid w:val="001B7D45"/>
    <w:rPr>
      <w:rFonts w:ascii="Calibri" w:eastAsia="Times New Roman" w:hAnsi="Calibri" w:cs="Calibri"/>
    </w:rPr>
  </w:style>
  <w:style w:type="character" w:customStyle="1" w:styleId="WW8Num39z1">
    <w:name w:val="WW8Num39z1"/>
    <w:rsid w:val="001B7D45"/>
    <w:rPr>
      <w:rFonts w:ascii="Courier New" w:hAnsi="Courier New" w:cs="Courier New"/>
    </w:rPr>
  </w:style>
  <w:style w:type="character" w:customStyle="1" w:styleId="WW8Num39z2">
    <w:name w:val="WW8Num39z2"/>
    <w:rsid w:val="001B7D45"/>
    <w:rPr>
      <w:rFonts w:ascii="Wingdings" w:hAnsi="Wingdings" w:cs="Wingdings"/>
    </w:rPr>
  </w:style>
  <w:style w:type="character" w:customStyle="1" w:styleId="WW8Num39z3">
    <w:name w:val="WW8Num39z3"/>
    <w:rsid w:val="001B7D45"/>
    <w:rPr>
      <w:rFonts w:ascii="Symbol" w:hAnsi="Symbol" w:cs="Symbol"/>
    </w:rPr>
  </w:style>
  <w:style w:type="character" w:customStyle="1" w:styleId="WW8Num40z0">
    <w:name w:val="WW8Num40z0"/>
    <w:rsid w:val="001B7D45"/>
    <w:rPr>
      <w:rFonts w:ascii="Symbol" w:hAnsi="Symbol" w:cs="Symbol"/>
    </w:rPr>
  </w:style>
  <w:style w:type="character" w:customStyle="1" w:styleId="WW8Num40z1">
    <w:name w:val="WW8Num40z1"/>
    <w:rsid w:val="001B7D45"/>
    <w:rPr>
      <w:rFonts w:ascii="Courier New" w:hAnsi="Courier New" w:cs="Courier New"/>
    </w:rPr>
  </w:style>
  <w:style w:type="character" w:customStyle="1" w:styleId="WW8Num40z2">
    <w:name w:val="WW8Num40z2"/>
    <w:rsid w:val="001B7D45"/>
    <w:rPr>
      <w:rFonts w:ascii="Wingdings" w:hAnsi="Wingdings" w:cs="Wingdings"/>
    </w:rPr>
  </w:style>
  <w:style w:type="character" w:customStyle="1" w:styleId="WW8Num41z0">
    <w:name w:val="WW8Num41z0"/>
    <w:rsid w:val="001B7D45"/>
    <w:rPr>
      <w:rFonts w:ascii="Arial" w:hAnsi="Arial" w:cs="Times New Roman"/>
      <w:b/>
      <w:i w:val="0"/>
      <w:sz w:val="20"/>
      <w:szCs w:val="20"/>
    </w:rPr>
  </w:style>
  <w:style w:type="character" w:customStyle="1" w:styleId="WW8Num41z1">
    <w:name w:val="WW8Num41z1"/>
    <w:rsid w:val="001B7D45"/>
    <w:rPr>
      <w:rFonts w:cs="Times New Roman"/>
    </w:rPr>
  </w:style>
  <w:style w:type="character" w:customStyle="1" w:styleId="WW8Num41z2">
    <w:name w:val="WW8Num41z2"/>
    <w:rsid w:val="001B7D45"/>
    <w:rPr>
      <w:rFonts w:ascii="Arial" w:hAnsi="Arial" w:cs="Times New Roman"/>
      <w:b w:val="0"/>
      <w:i w:val="0"/>
    </w:rPr>
  </w:style>
  <w:style w:type="character" w:customStyle="1" w:styleId="WW8Num41z3">
    <w:name w:val="WW8Num41z3"/>
    <w:rsid w:val="001B7D45"/>
    <w:rPr>
      <w:rFonts w:ascii="Arial" w:hAnsi="Arial" w:cs="Times New Roman"/>
      <w:b w:val="0"/>
      <w:i w:val="0"/>
      <w:sz w:val="20"/>
      <w:szCs w:val="20"/>
    </w:rPr>
  </w:style>
  <w:style w:type="character" w:customStyle="1" w:styleId="DefaultParagraphFont1">
    <w:name w:val="Default Paragraph Font1"/>
    <w:rsid w:val="001B7D45"/>
  </w:style>
  <w:style w:type="character" w:customStyle="1" w:styleId="Heading1Char">
    <w:name w:val="Heading 1 Char"/>
    <w:rsid w:val="001B7D45"/>
    <w:rPr>
      <w:rFonts w:ascii="Arial" w:hAnsi="Arial" w:cs="Arial"/>
      <w:b/>
      <w:bCs/>
      <w:color w:val="333399"/>
      <w:sz w:val="28"/>
      <w:szCs w:val="32"/>
      <w:lang w:val="en-US"/>
    </w:rPr>
  </w:style>
  <w:style w:type="character" w:customStyle="1" w:styleId="Heading2Char">
    <w:name w:val="Heading 2 Char"/>
    <w:rsid w:val="001B7D45"/>
    <w:rPr>
      <w:rFonts w:ascii="Arial" w:hAnsi="Arial" w:cs="Arial"/>
      <w:b/>
      <w:color w:val="002060"/>
      <w:sz w:val="24"/>
      <w:szCs w:val="22"/>
      <w:lang w:val="en-GB"/>
    </w:rPr>
  </w:style>
  <w:style w:type="character" w:customStyle="1" w:styleId="Heading5Char">
    <w:name w:val="Heading 5 Char"/>
    <w:rsid w:val="001B7D45"/>
    <w:rPr>
      <w:rFonts w:ascii="Calibri" w:eastAsia="Times New Roman" w:hAnsi="Calibri" w:cs="Times New Roman"/>
      <w:b/>
      <w:bCs/>
      <w:i/>
      <w:iCs/>
      <w:sz w:val="26"/>
      <w:szCs w:val="26"/>
      <w:lang w:val="en-GB"/>
    </w:rPr>
  </w:style>
  <w:style w:type="character" w:customStyle="1" w:styleId="DateChar">
    <w:name w:val="Date Char"/>
    <w:rsid w:val="001B7D45"/>
    <w:rPr>
      <w:sz w:val="24"/>
      <w:szCs w:val="24"/>
      <w:lang w:val="en-GB"/>
    </w:rPr>
  </w:style>
  <w:style w:type="character" w:customStyle="1" w:styleId="FooterChar">
    <w:name w:val="Footer Char"/>
    <w:rsid w:val="001B7D45"/>
    <w:rPr>
      <w:rFonts w:eastAsia="MS Mincho" w:cs="Times New Roman"/>
      <w:sz w:val="24"/>
      <w:szCs w:val="24"/>
      <w:lang w:val="en-US" w:eastAsia="ja-JP"/>
    </w:rPr>
  </w:style>
  <w:style w:type="character" w:customStyle="1" w:styleId="CommentReference1">
    <w:name w:val="Comment Reference1"/>
    <w:rsid w:val="001B7D45"/>
    <w:rPr>
      <w:sz w:val="16"/>
    </w:rPr>
  </w:style>
  <w:style w:type="character" w:styleId="-">
    <w:name w:val="Hyperlink"/>
    <w:uiPriority w:val="99"/>
    <w:rsid w:val="001B7D45"/>
    <w:rPr>
      <w:color w:val="0000FF"/>
      <w:u w:val="single"/>
    </w:rPr>
  </w:style>
  <w:style w:type="character" w:customStyle="1" w:styleId="HeaderChar">
    <w:name w:val="Header Char"/>
    <w:rsid w:val="001B7D45"/>
    <w:rPr>
      <w:rFonts w:cs="Times New Roman"/>
      <w:sz w:val="24"/>
      <w:szCs w:val="24"/>
      <w:lang w:val="en-GB"/>
    </w:rPr>
  </w:style>
  <w:style w:type="character" w:styleId="a4">
    <w:name w:val="page number"/>
    <w:rsid w:val="001B7D45"/>
    <w:rPr>
      <w:rFonts w:cs="Times New Roman"/>
    </w:rPr>
  </w:style>
  <w:style w:type="character" w:customStyle="1" w:styleId="BalloonTextChar">
    <w:name w:val="Balloon Text Char"/>
    <w:rsid w:val="001B7D45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rsid w:val="001B7D45"/>
    <w:rPr>
      <w:rFonts w:cs="Times New Roman"/>
      <w:lang w:val="en-GB"/>
    </w:rPr>
  </w:style>
  <w:style w:type="character" w:customStyle="1" w:styleId="CommentSubjectChar">
    <w:name w:val="Comment Subject Char"/>
    <w:rsid w:val="001B7D45"/>
    <w:rPr>
      <w:rFonts w:cs="Times New Roman"/>
      <w:b/>
      <w:bCs/>
      <w:lang w:val="en-GB"/>
    </w:rPr>
  </w:style>
  <w:style w:type="character" w:customStyle="1" w:styleId="BodyTextChar">
    <w:name w:val="Body Text Char"/>
    <w:rsid w:val="001B7D45"/>
    <w:rPr>
      <w:rFonts w:cs="Times New Roman"/>
      <w:sz w:val="24"/>
      <w:szCs w:val="24"/>
      <w:lang w:val="en-GB"/>
    </w:rPr>
  </w:style>
  <w:style w:type="character" w:customStyle="1" w:styleId="PlaceholderText1">
    <w:name w:val="Placeholder Text1"/>
    <w:rsid w:val="001B7D45"/>
    <w:rPr>
      <w:rFonts w:cs="Times New Roman"/>
      <w:color w:val="808080"/>
    </w:rPr>
  </w:style>
  <w:style w:type="character" w:customStyle="1" w:styleId="a5">
    <w:name w:val="Χαρακτήρες υποσημείωσης"/>
    <w:rsid w:val="001B7D45"/>
    <w:rPr>
      <w:rFonts w:cs="Times New Roman"/>
      <w:vertAlign w:val="superscript"/>
    </w:rPr>
  </w:style>
  <w:style w:type="character" w:customStyle="1" w:styleId="FootnoteTextChar">
    <w:name w:val="Footnote Text Char"/>
    <w:rsid w:val="001B7D45"/>
    <w:rPr>
      <w:rFonts w:ascii="Calibri" w:hAnsi="Calibri" w:cs="Times New Roman"/>
    </w:rPr>
  </w:style>
  <w:style w:type="character" w:customStyle="1" w:styleId="Heading3Char">
    <w:name w:val="Heading 3 Char"/>
    <w:rsid w:val="001B7D45"/>
    <w:rPr>
      <w:rFonts w:ascii="Arial" w:hAnsi="Arial" w:cs="Arial"/>
      <w:b/>
      <w:bCs/>
      <w:sz w:val="22"/>
      <w:szCs w:val="26"/>
      <w:lang w:val="en-GB"/>
    </w:rPr>
  </w:style>
  <w:style w:type="character" w:customStyle="1" w:styleId="Heading4Char">
    <w:name w:val="Heading 4 Char"/>
    <w:rsid w:val="001B7D45"/>
    <w:rPr>
      <w:rFonts w:ascii="Arial" w:eastAsia="Times New Roman" w:hAnsi="Arial" w:cs="Times New Roman"/>
      <w:b/>
      <w:bCs/>
      <w:sz w:val="22"/>
      <w:szCs w:val="28"/>
      <w:lang w:val="en-GB"/>
    </w:rPr>
  </w:style>
  <w:style w:type="character" w:customStyle="1" w:styleId="DocTitleChar">
    <w:name w:val="Doc Title Char"/>
    <w:basedOn w:val="Heading1Char"/>
    <w:rsid w:val="001B7D45"/>
    <w:rPr>
      <w:rFonts w:ascii="Arial" w:hAnsi="Arial" w:cs="Arial"/>
      <w:b/>
      <w:bCs/>
      <w:color w:val="333399"/>
      <w:sz w:val="28"/>
      <w:szCs w:val="32"/>
      <w:lang w:val="en-US"/>
    </w:rPr>
  </w:style>
  <w:style w:type="character" w:customStyle="1" w:styleId="Style1Char">
    <w:name w:val="Style1 Char"/>
    <w:rsid w:val="001B7D45"/>
    <w:rPr>
      <w:rFonts w:ascii="Calibri" w:hAnsi="Calibri" w:cs="Calibri"/>
      <w:b/>
      <w:bCs/>
      <w:color w:val="333399"/>
      <w:sz w:val="40"/>
      <w:szCs w:val="40"/>
      <w:lang w:val="en-US"/>
    </w:rPr>
  </w:style>
  <w:style w:type="character" w:customStyle="1" w:styleId="ContentsChar">
    <w:name w:val="Contents Char"/>
    <w:rsid w:val="001B7D45"/>
    <w:rPr>
      <w:rFonts w:ascii="Calibri" w:hAnsi="Calibri" w:cs="Calibri"/>
      <w:b/>
      <w:bCs/>
      <w:color w:val="333399"/>
      <w:sz w:val="28"/>
      <w:szCs w:val="32"/>
      <w:lang w:val="en-US"/>
    </w:rPr>
  </w:style>
  <w:style w:type="character" w:customStyle="1" w:styleId="EndnoteTextChar">
    <w:name w:val="Endnote Text Char"/>
    <w:rsid w:val="001B7D45"/>
    <w:rPr>
      <w:rFonts w:ascii="Calibri" w:hAnsi="Calibri" w:cs="Calibri"/>
      <w:lang w:val="en-GB"/>
    </w:rPr>
  </w:style>
  <w:style w:type="character" w:customStyle="1" w:styleId="a6">
    <w:name w:val="Χαρακτήρες σημείωσης τέλους"/>
    <w:rsid w:val="001B7D45"/>
    <w:rPr>
      <w:vertAlign w:val="superscript"/>
    </w:rPr>
  </w:style>
  <w:style w:type="character" w:customStyle="1" w:styleId="FootnoteReference2">
    <w:name w:val="Footnote Reference2"/>
    <w:rsid w:val="001B7D45"/>
    <w:rPr>
      <w:vertAlign w:val="superscript"/>
    </w:rPr>
  </w:style>
  <w:style w:type="character" w:customStyle="1" w:styleId="EndnoteReference1">
    <w:name w:val="Endnote Reference1"/>
    <w:rsid w:val="001B7D45"/>
    <w:rPr>
      <w:vertAlign w:val="superscript"/>
    </w:rPr>
  </w:style>
  <w:style w:type="character" w:customStyle="1" w:styleId="a7">
    <w:name w:val="Κουκκίδες"/>
    <w:rsid w:val="001B7D45"/>
    <w:rPr>
      <w:rFonts w:ascii="OpenSymbol" w:eastAsia="OpenSymbol" w:hAnsi="OpenSymbol" w:cs="OpenSymbol"/>
    </w:rPr>
  </w:style>
  <w:style w:type="character" w:styleId="a8">
    <w:name w:val="Strong"/>
    <w:qFormat/>
    <w:rsid w:val="001B7D45"/>
    <w:rPr>
      <w:b/>
      <w:bCs/>
    </w:rPr>
  </w:style>
  <w:style w:type="character" w:customStyle="1" w:styleId="12">
    <w:name w:val="Προεπιλεγμένη γραμματοσειρά1"/>
    <w:rsid w:val="001B7D45"/>
  </w:style>
  <w:style w:type="character" w:customStyle="1" w:styleId="a9">
    <w:name w:val="Σύμβολο υποσημείωσης"/>
    <w:rsid w:val="001B7D45"/>
    <w:rPr>
      <w:vertAlign w:val="superscript"/>
    </w:rPr>
  </w:style>
  <w:style w:type="character" w:styleId="aa">
    <w:name w:val="Emphasis"/>
    <w:qFormat/>
    <w:rsid w:val="001B7D45"/>
    <w:rPr>
      <w:i/>
      <w:iCs/>
    </w:rPr>
  </w:style>
  <w:style w:type="character" w:customStyle="1" w:styleId="ab">
    <w:name w:val="Χαρακτήρες αρίθμησης"/>
    <w:rsid w:val="001B7D45"/>
  </w:style>
  <w:style w:type="character" w:customStyle="1" w:styleId="normalwithoutspacingChar">
    <w:name w:val="normal_without_spacing Char"/>
    <w:rsid w:val="001B7D45"/>
    <w:rPr>
      <w:rFonts w:ascii="Calibri" w:hAnsi="Calibri" w:cs="Calibri"/>
      <w:sz w:val="22"/>
      <w:szCs w:val="24"/>
    </w:rPr>
  </w:style>
  <w:style w:type="character" w:customStyle="1" w:styleId="FootnoteTextChar1">
    <w:name w:val="Footnote Text Char1"/>
    <w:rsid w:val="001B7D45"/>
    <w:rPr>
      <w:rFonts w:ascii="Calibri" w:hAnsi="Calibri" w:cs="Calibri"/>
      <w:lang w:val="en-IE" w:eastAsia="zh-CN"/>
    </w:rPr>
  </w:style>
  <w:style w:type="character" w:customStyle="1" w:styleId="foothangingChar">
    <w:name w:val="foot_hanging Char"/>
    <w:rsid w:val="001B7D45"/>
    <w:rPr>
      <w:rFonts w:ascii="Calibri" w:hAnsi="Calibri" w:cs="Calibri"/>
      <w:sz w:val="18"/>
      <w:szCs w:val="18"/>
      <w:lang w:val="en-IE" w:eastAsia="zh-CN"/>
    </w:rPr>
  </w:style>
  <w:style w:type="character" w:customStyle="1" w:styleId="HTMLPreformattedChar">
    <w:name w:val="HTML Preformatted Char"/>
    <w:rsid w:val="001B7D45"/>
    <w:rPr>
      <w:rFonts w:ascii="Courier New" w:hAnsi="Courier New" w:cs="Courier New"/>
    </w:rPr>
  </w:style>
  <w:style w:type="character" w:customStyle="1" w:styleId="apple-converted-space">
    <w:name w:val="apple-converted-space"/>
    <w:basedOn w:val="WW-DefaultParagraphFont11111111111111"/>
    <w:rsid w:val="001B7D45"/>
  </w:style>
  <w:style w:type="character" w:customStyle="1" w:styleId="BodyTextIndent3Char">
    <w:name w:val="Body Text Indent 3 Char"/>
    <w:rsid w:val="001B7D45"/>
    <w:rPr>
      <w:rFonts w:ascii="Calibri" w:hAnsi="Calibri" w:cs="Calibri"/>
      <w:sz w:val="16"/>
      <w:szCs w:val="16"/>
      <w:lang w:val="en-GB"/>
    </w:rPr>
  </w:style>
  <w:style w:type="character" w:customStyle="1" w:styleId="WW-FootnoteReference">
    <w:name w:val="WW-Footnote Reference"/>
    <w:rsid w:val="001B7D45"/>
    <w:rPr>
      <w:vertAlign w:val="superscript"/>
    </w:rPr>
  </w:style>
  <w:style w:type="character" w:customStyle="1" w:styleId="WW-EndnoteReference">
    <w:name w:val="WW-Endnote Reference"/>
    <w:rsid w:val="001B7D45"/>
    <w:rPr>
      <w:vertAlign w:val="superscript"/>
    </w:rPr>
  </w:style>
  <w:style w:type="character" w:customStyle="1" w:styleId="FootnoteReference1">
    <w:name w:val="Footnote Reference1"/>
    <w:rsid w:val="001B7D45"/>
    <w:rPr>
      <w:vertAlign w:val="superscript"/>
    </w:rPr>
  </w:style>
  <w:style w:type="character" w:customStyle="1" w:styleId="FootnoteTextChar2">
    <w:name w:val="Footnote Text Char2"/>
    <w:rsid w:val="001B7D45"/>
    <w:rPr>
      <w:rFonts w:ascii="Calibri" w:hAnsi="Calibri" w:cs="Calibri"/>
      <w:sz w:val="18"/>
      <w:lang w:val="en-IE" w:eastAsia="zh-CN"/>
    </w:rPr>
  </w:style>
  <w:style w:type="character" w:customStyle="1" w:styleId="foothangingChar1">
    <w:name w:val="foot_hanging Char1"/>
    <w:rsid w:val="001B7D45"/>
    <w:rPr>
      <w:rFonts w:ascii="Calibri" w:hAnsi="Calibri" w:cs="Calibri"/>
      <w:sz w:val="18"/>
      <w:szCs w:val="18"/>
      <w:lang w:val="en-IE" w:eastAsia="zh-CN"/>
    </w:rPr>
  </w:style>
  <w:style w:type="character" w:customStyle="1" w:styleId="footersChar">
    <w:name w:val="footers Char"/>
    <w:basedOn w:val="foothangingChar1"/>
    <w:rsid w:val="001B7D45"/>
    <w:rPr>
      <w:rFonts w:ascii="Calibri" w:hAnsi="Calibri" w:cs="Calibri"/>
      <w:sz w:val="18"/>
      <w:szCs w:val="18"/>
      <w:lang w:val="en-IE" w:eastAsia="zh-CN"/>
    </w:rPr>
  </w:style>
  <w:style w:type="character" w:customStyle="1" w:styleId="CommentTextChar1">
    <w:name w:val="Comment Text Char1"/>
    <w:rsid w:val="001B7D45"/>
    <w:rPr>
      <w:rFonts w:ascii="Calibri" w:hAnsi="Calibri" w:cs="Calibri"/>
      <w:lang w:val="en-GB" w:eastAsia="zh-CN"/>
    </w:rPr>
  </w:style>
  <w:style w:type="character" w:customStyle="1" w:styleId="HTMLPreformattedChar1">
    <w:name w:val="HTML Preformatted Char1"/>
    <w:rsid w:val="001B7D45"/>
    <w:rPr>
      <w:rFonts w:ascii="Courier New" w:hAnsi="Courier New" w:cs="Courier New"/>
      <w:lang w:eastAsia="zh-CN"/>
    </w:rPr>
  </w:style>
  <w:style w:type="character" w:customStyle="1" w:styleId="BodyText3Char">
    <w:name w:val="Body Text 3 Char"/>
    <w:rsid w:val="001B7D45"/>
    <w:rPr>
      <w:rFonts w:ascii="Calibri" w:hAnsi="Calibri" w:cs="Calibri"/>
      <w:sz w:val="16"/>
      <w:szCs w:val="16"/>
      <w:lang w:val="en-GB" w:eastAsia="zh-CN"/>
    </w:rPr>
  </w:style>
  <w:style w:type="character" w:customStyle="1" w:styleId="WW-FootnoteReference1">
    <w:name w:val="WW-Footnote Reference1"/>
    <w:rsid w:val="001B7D45"/>
    <w:rPr>
      <w:vertAlign w:val="superscript"/>
    </w:rPr>
  </w:style>
  <w:style w:type="character" w:customStyle="1" w:styleId="WW-EndnoteReference1">
    <w:name w:val="WW-Endnote Reference1"/>
    <w:rsid w:val="001B7D45"/>
    <w:rPr>
      <w:vertAlign w:val="superscript"/>
    </w:rPr>
  </w:style>
  <w:style w:type="character" w:customStyle="1" w:styleId="WW-FootnoteReference2">
    <w:name w:val="WW-Footnote Reference2"/>
    <w:rsid w:val="001B7D45"/>
    <w:rPr>
      <w:vertAlign w:val="superscript"/>
    </w:rPr>
  </w:style>
  <w:style w:type="character" w:customStyle="1" w:styleId="WW-EndnoteReference2">
    <w:name w:val="WW-Endnote Reference2"/>
    <w:rsid w:val="001B7D45"/>
    <w:rPr>
      <w:vertAlign w:val="superscript"/>
    </w:rPr>
  </w:style>
  <w:style w:type="character" w:customStyle="1" w:styleId="FootnoteTextChar3">
    <w:name w:val="Footnote Text Char3"/>
    <w:rsid w:val="001B7D45"/>
    <w:rPr>
      <w:rFonts w:ascii="Calibri" w:hAnsi="Calibri" w:cs="Calibri"/>
      <w:sz w:val="18"/>
      <w:lang w:val="en-IE" w:eastAsia="zh-CN"/>
    </w:rPr>
  </w:style>
  <w:style w:type="character" w:customStyle="1" w:styleId="foothangingChar2">
    <w:name w:val="foot_hanging Char2"/>
    <w:rsid w:val="001B7D45"/>
    <w:rPr>
      <w:rFonts w:ascii="Calibri" w:hAnsi="Calibri" w:cs="Calibri"/>
      <w:sz w:val="18"/>
      <w:szCs w:val="18"/>
      <w:lang w:val="en-IE" w:eastAsia="zh-CN"/>
    </w:rPr>
  </w:style>
  <w:style w:type="character" w:customStyle="1" w:styleId="footersChar1">
    <w:name w:val="footers Char1"/>
    <w:basedOn w:val="foothangingChar2"/>
    <w:rsid w:val="001B7D45"/>
    <w:rPr>
      <w:rFonts w:ascii="Calibri" w:hAnsi="Calibri" w:cs="Calibri"/>
      <w:sz w:val="18"/>
      <w:szCs w:val="18"/>
      <w:lang w:val="en-IE" w:eastAsia="zh-CN"/>
    </w:rPr>
  </w:style>
  <w:style w:type="character" w:customStyle="1" w:styleId="foootChar">
    <w:name w:val="fooot Char"/>
    <w:basedOn w:val="footersChar1"/>
    <w:rsid w:val="001B7D45"/>
    <w:rPr>
      <w:rFonts w:ascii="Calibri" w:hAnsi="Calibri" w:cs="Calibri"/>
      <w:sz w:val="18"/>
      <w:szCs w:val="18"/>
      <w:lang w:val="en-IE" w:eastAsia="zh-CN"/>
    </w:rPr>
  </w:style>
  <w:style w:type="character" w:customStyle="1" w:styleId="13">
    <w:name w:val="Παραπομπή υποσημείωσης1"/>
    <w:rsid w:val="001B7D45"/>
    <w:rPr>
      <w:vertAlign w:val="superscript"/>
    </w:rPr>
  </w:style>
  <w:style w:type="character" w:customStyle="1" w:styleId="14">
    <w:name w:val="Παραπομπή σημείωσης τέλους1"/>
    <w:rsid w:val="001B7D45"/>
    <w:rPr>
      <w:vertAlign w:val="superscript"/>
    </w:rPr>
  </w:style>
  <w:style w:type="character" w:customStyle="1" w:styleId="Char">
    <w:name w:val="Κείμενο πλαισίου Char"/>
    <w:rsid w:val="001B7D45"/>
    <w:rPr>
      <w:rFonts w:ascii="Tahoma" w:hAnsi="Tahoma" w:cs="Tahoma"/>
      <w:sz w:val="16"/>
      <w:szCs w:val="16"/>
      <w:lang w:val="en-GB"/>
    </w:rPr>
  </w:style>
  <w:style w:type="character" w:customStyle="1" w:styleId="15">
    <w:name w:val="Παραπομπή σχολίου1"/>
    <w:rsid w:val="001B7D45"/>
    <w:rPr>
      <w:sz w:val="16"/>
      <w:szCs w:val="16"/>
    </w:rPr>
  </w:style>
  <w:style w:type="character" w:customStyle="1" w:styleId="Char0">
    <w:name w:val="Κείμενο σχολίου Char"/>
    <w:link w:val="ac"/>
    <w:uiPriority w:val="99"/>
    <w:rsid w:val="001B7D45"/>
    <w:rPr>
      <w:rFonts w:ascii="Calibri" w:hAnsi="Calibri" w:cs="Calibri"/>
      <w:lang w:val="en-GB"/>
    </w:rPr>
  </w:style>
  <w:style w:type="paragraph" w:styleId="ac">
    <w:name w:val="annotation text"/>
    <w:basedOn w:val="a0"/>
    <w:link w:val="Char0"/>
    <w:uiPriority w:val="99"/>
    <w:rsid w:val="001B7D45"/>
    <w:pPr>
      <w:spacing w:after="0" w:line="240" w:lineRule="auto"/>
    </w:pPr>
    <w:rPr>
      <w:rFonts w:ascii="Calibri" w:hAnsi="Calibri" w:cs="Calibri"/>
      <w:lang w:val="en-GB"/>
    </w:rPr>
  </w:style>
  <w:style w:type="character" w:customStyle="1" w:styleId="Char1">
    <w:name w:val="Κείμενο σχολίου Char1"/>
    <w:basedOn w:val="a1"/>
    <w:semiHidden/>
    <w:rsid w:val="001B7D45"/>
    <w:rPr>
      <w:sz w:val="20"/>
      <w:szCs w:val="20"/>
    </w:rPr>
  </w:style>
  <w:style w:type="character" w:customStyle="1" w:styleId="Char2">
    <w:name w:val="Θέμα σχολίου Char"/>
    <w:rsid w:val="001B7D45"/>
    <w:rPr>
      <w:rFonts w:ascii="Calibri" w:hAnsi="Calibri" w:cs="Calibri"/>
      <w:b/>
      <w:bCs/>
      <w:lang w:val="en-GB"/>
    </w:rPr>
  </w:style>
  <w:style w:type="character" w:customStyle="1" w:styleId="-HTMLChar">
    <w:name w:val="Προ-διαμορφωμένο HTML Char"/>
    <w:rsid w:val="001B7D45"/>
    <w:rPr>
      <w:rFonts w:ascii="Courier New" w:eastAsia="Times New Roman" w:hAnsi="Courier New" w:cs="Courier New"/>
    </w:rPr>
  </w:style>
  <w:style w:type="character" w:customStyle="1" w:styleId="WW-FootnoteReference3">
    <w:name w:val="WW-Footnote Reference3"/>
    <w:rsid w:val="001B7D45"/>
    <w:rPr>
      <w:vertAlign w:val="superscript"/>
    </w:rPr>
  </w:style>
  <w:style w:type="character" w:customStyle="1" w:styleId="WW-EndnoteReference3">
    <w:name w:val="WW-Endnote Reference3"/>
    <w:rsid w:val="001B7D45"/>
    <w:rPr>
      <w:vertAlign w:val="superscript"/>
    </w:rPr>
  </w:style>
  <w:style w:type="character" w:customStyle="1" w:styleId="WW-FootnoteReference4">
    <w:name w:val="WW-Footnote Reference4"/>
    <w:rsid w:val="001B7D45"/>
    <w:rPr>
      <w:vertAlign w:val="superscript"/>
    </w:rPr>
  </w:style>
  <w:style w:type="character" w:customStyle="1" w:styleId="WW-EndnoteReference4">
    <w:name w:val="WW-Endnote Reference4"/>
    <w:rsid w:val="001B7D45"/>
    <w:rPr>
      <w:vertAlign w:val="superscript"/>
    </w:rPr>
  </w:style>
  <w:style w:type="character" w:customStyle="1" w:styleId="WW-FootnoteReference5">
    <w:name w:val="WW-Footnote Reference5"/>
    <w:rsid w:val="001B7D45"/>
    <w:rPr>
      <w:vertAlign w:val="superscript"/>
    </w:rPr>
  </w:style>
  <w:style w:type="character" w:customStyle="1" w:styleId="WW-EndnoteReference5">
    <w:name w:val="WW-Endnote Reference5"/>
    <w:rsid w:val="001B7D45"/>
    <w:rPr>
      <w:vertAlign w:val="superscript"/>
    </w:rPr>
  </w:style>
  <w:style w:type="character" w:customStyle="1" w:styleId="WW-FootnoteReference6">
    <w:name w:val="WW-Footnote Reference6"/>
    <w:rsid w:val="001B7D45"/>
    <w:rPr>
      <w:vertAlign w:val="superscript"/>
    </w:rPr>
  </w:style>
  <w:style w:type="character" w:styleId="-0">
    <w:name w:val="FollowedHyperlink"/>
    <w:rsid w:val="001B7D45"/>
    <w:rPr>
      <w:color w:val="800000"/>
      <w:u w:val="single"/>
    </w:rPr>
  </w:style>
  <w:style w:type="character" w:customStyle="1" w:styleId="WW-EndnoteReference6">
    <w:name w:val="WW-Endnote Reference6"/>
    <w:rsid w:val="001B7D45"/>
    <w:rPr>
      <w:vertAlign w:val="superscript"/>
    </w:rPr>
  </w:style>
  <w:style w:type="character" w:customStyle="1" w:styleId="WW-FootnoteReference7">
    <w:name w:val="WW-Footnote Reference7"/>
    <w:rsid w:val="001B7D45"/>
    <w:rPr>
      <w:vertAlign w:val="superscript"/>
    </w:rPr>
  </w:style>
  <w:style w:type="character" w:customStyle="1" w:styleId="WW-EndnoteReference7">
    <w:name w:val="WW-Endnote Reference7"/>
    <w:rsid w:val="001B7D45"/>
    <w:rPr>
      <w:vertAlign w:val="superscript"/>
    </w:rPr>
  </w:style>
  <w:style w:type="character" w:customStyle="1" w:styleId="WW-FootnoteReference8">
    <w:name w:val="WW-Footnote Reference8"/>
    <w:rsid w:val="001B7D45"/>
    <w:rPr>
      <w:vertAlign w:val="superscript"/>
    </w:rPr>
  </w:style>
  <w:style w:type="character" w:customStyle="1" w:styleId="WW-EndnoteReference8">
    <w:name w:val="WW-Endnote Reference8"/>
    <w:rsid w:val="001B7D45"/>
    <w:rPr>
      <w:vertAlign w:val="superscript"/>
    </w:rPr>
  </w:style>
  <w:style w:type="character" w:customStyle="1" w:styleId="WW-FootnoteReference9">
    <w:name w:val="WW-Footnote Reference9"/>
    <w:rsid w:val="001B7D45"/>
    <w:rPr>
      <w:vertAlign w:val="superscript"/>
    </w:rPr>
  </w:style>
  <w:style w:type="character" w:customStyle="1" w:styleId="WW-EndnoteReference9">
    <w:name w:val="WW-Endnote Reference9"/>
    <w:rsid w:val="001B7D45"/>
    <w:rPr>
      <w:vertAlign w:val="superscript"/>
    </w:rPr>
  </w:style>
  <w:style w:type="character" w:customStyle="1" w:styleId="WW-FootnoteReference10">
    <w:name w:val="WW-Footnote Reference10"/>
    <w:rsid w:val="001B7D45"/>
    <w:rPr>
      <w:vertAlign w:val="superscript"/>
    </w:rPr>
  </w:style>
  <w:style w:type="character" w:customStyle="1" w:styleId="WW-EndnoteReference10">
    <w:name w:val="WW-Endnote Reference10"/>
    <w:rsid w:val="001B7D45"/>
    <w:rPr>
      <w:vertAlign w:val="superscript"/>
    </w:rPr>
  </w:style>
  <w:style w:type="character" w:customStyle="1" w:styleId="WW-FootnoteReference11">
    <w:name w:val="WW-Footnote Reference11"/>
    <w:rsid w:val="001B7D45"/>
    <w:rPr>
      <w:vertAlign w:val="superscript"/>
    </w:rPr>
  </w:style>
  <w:style w:type="character" w:customStyle="1" w:styleId="WW-EndnoteReference11">
    <w:name w:val="WW-Endnote Reference11"/>
    <w:rsid w:val="001B7D45"/>
    <w:rPr>
      <w:vertAlign w:val="superscript"/>
    </w:rPr>
  </w:style>
  <w:style w:type="character" w:customStyle="1" w:styleId="WW-FootnoteReference12">
    <w:name w:val="WW-Footnote Reference12"/>
    <w:rsid w:val="001B7D45"/>
    <w:rPr>
      <w:vertAlign w:val="superscript"/>
    </w:rPr>
  </w:style>
  <w:style w:type="character" w:customStyle="1" w:styleId="WW-EndnoteReference12">
    <w:name w:val="WW-Endnote Reference12"/>
    <w:rsid w:val="001B7D45"/>
    <w:rPr>
      <w:vertAlign w:val="superscript"/>
    </w:rPr>
  </w:style>
  <w:style w:type="character" w:customStyle="1" w:styleId="WW-FootnoteReference13">
    <w:name w:val="WW-Footnote Reference13"/>
    <w:rsid w:val="001B7D45"/>
    <w:rPr>
      <w:vertAlign w:val="superscript"/>
    </w:rPr>
  </w:style>
  <w:style w:type="character" w:customStyle="1" w:styleId="WW-EndnoteReference13">
    <w:name w:val="WW-Endnote Reference13"/>
    <w:rsid w:val="001B7D45"/>
    <w:rPr>
      <w:vertAlign w:val="superscript"/>
    </w:rPr>
  </w:style>
  <w:style w:type="character" w:customStyle="1" w:styleId="FootnoteReference3">
    <w:name w:val="Footnote Reference3"/>
    <w:rsid w:val="001B7D45"/>
    <w:rPr>
      <w:vertAlign w:val="superscript"/>
    </w:rPr>
  </w:style>
  <w:style w:type="character" w:customStyle="1" w:styleId="EndnoteReference2">
    <w:name w:val="Endnote Reference2"/>
    <w:rsid w:val="001B7D45"/>
    <w:rPr>
      <w:vertAlign w:val="superscript"/>
    </w:rPr>
  </w:style>
  <w:style w:type="character" w:customStyle="1" w:styleId="22">
    <w:name w:val="Παραπομπή υποσημείωσης2"/>
    <w:rsid w:val="001B7D45"/>
    <w:rPr>
      <w:vertAlign w:val="superscript"/>
    </w:rPr>
  </w:style>
  <w:style w:type="character" w:customStyle="1" w:styleId="23">
    <w:name w:val="Παραπομπή σημείωσης τέλους2"/>
    <w:rsid w:val="001B7D45"/>
    <w:rPr>
      <w:vertAlign w:val="superscript"/>
    </w:rPr>
  </w:style>
  <w:style w:type="character" w:customStyle="1" w:styleId="WW-FootnoteReference14">
    <w:name w:val="WW-Footnote Reference14"/>
    <w:rsid w:val="001B7D45"/>
    <w:rPr>
      <w:vertAlign w:val="superscript"/>
    </w:rPr>
  </w:style>
  <w:style w:type="character" w:customStyle="1" w:styleId="WW-EndnoteReference14">
    <w:name w:val="WW-Endnote Reference14"/>
    <w:rsid w:val="001B7D45"/>
    <w:rPr>
      <w:vertAlign w:val="superscript"/>
    </w:rPr>
  </w:style>
  <w:style w:type="character" w:styleId="ad">
    <w:name w:val="footnote reference"/>
    <w:aliases w:val="Footnote symbol,Footnote reference number,note TESI"/>
    <w:rsid w:val="001B7D45"/>
    <w:rPr>
      <w:vertAlign w:val="superscript"/>
    </w:rPr>
  </w:style>
  <w:style w:type="character" w:styleId="ae">
    <w:name w:val="endnote reference"/>
    <w:rsid w:val="001B7D45"/>
    <w:rPr>
      <w:vertAlign w:val="superscript"/>
    </w:rPr>
  </w:style>
  <w:style w:type="paragraph" w:customStyle="1" w:styleId="af">
    <w:name w:val="Επικεφαλίδα"/>
    <w:basedOn w:val="a0"/>
    <w:next w:val="af0"/>
    <w:rsid w:val="001B7D45"/>
    <w:pPr>
      <w:keepNext/>
      <w:suppressAutoHyphens/>
      <w:spacing w:before="240" w:line="240" w:lineRule="auto"/>
    </w:pPr>
    <w:rPr>
      <w:rFonts w:ascii="Liberation Sans" w:eastAsia="Microsoft YaHei" w:hAnsi="Liberation Sans" w:cs="Mangal"/>
      <w:sz w:val="28"/>
      <w:szCs w:val="28"/>
      <w:lang w:val="en-GB" w:eastAsia="zh-CN"/>
    </w:rPr>
  </w:style>
  <w:style w:type="paragraph" w:styleId="af0">
    <w:name w:val="Body Text"/>
    <w:basedOn w:val="a0"/>
    <w:link w:val="Char3"/>
    <w:rsid w:val="001B7D45"/>
    <w:pPr>
      <w:suppressAutoHyphens/>
      <w:spacing w:after="240" w:line="240" w:lineRule="auto"/>
    </w:pPr>
    <w:rPr>
      <w:rFonts w:ascii="Calibri" w:eastAsia="Times New Roman" w:hAnsi="Calibri" w:cs="Times New Roman"/>
      <w:szCs w:val="24"/>
      <w:lang w:val="en-GB" w:eastAsia="zh-CN"/>
    </w:rPr>
  </w:style>
  <w:style w:type="character" w:customStyle="1" w:styleId="Char3">
    <w:name w:val="Σώμα κειμένου Char"/>
    <w:basedOn w:val="a1"/>
    <w:link w:val="af0"/>
    <w:rsid w:val="001B7D45"/>
    <w:rPr>
      <w:rFonts w:ascii="Calibri" w:eastAsia="Times New Roman" w:hAnsi="Calibri" w:cs="Times New Roman"/>
      <w:szCs w:val="24"/>
      <w:lang w:val="en-GB" w:eastAsia="zh-CN"/>
    </w:rPr>
  </w:style>
  <w:style w:type="paragraph" w:styleId="af1">
    <w:name w:val="List"/>
    <w:basedOn w:val="af0"/>
    <w:rsid w:val="001B7D45"/>
    <w:rPr>
      <w:rFonts w:cs="Mangal"/>
    </w:rPr>
  </w:style>
  <w:style w:type="paragraph" w:styleId="af2">
    <w:name w:val="caption"/>
    <w:basedOn w:val="a0"/>
    <w:qFormat/>
    <w:rsid w:val="001B7D45"/>
    <w:pPr>
      <w:suppressLineNumbers/>
      <w:suppressAutoHyphens/>
      <w:spacing w:line="240" w:lineRule="auto"/>
    </w:pPr>
    <w:rPr>
      <w:rFonts w:ascii="Calibri" w:eastAsia="Times New Roman" w:hAnsi="Calibri" w:cs="Mangal"/>
      <w:i/>
      <w:iCs/>
      <w:sz w:val="24"/>
      <w:szCs w:val="24"/>
      <w:lang w:val="en-GB" w:eastAsia="zh-CN"/>
    </w:rPr>
  </w:style>
  <w:style w:type="paragraph" w:customStyle="1" w:styleId="af3">
    <w:name w:val="Ευρετήριο"/>
    <w:basedOn w:val="a0"/>
    <w:rsid w:val="001B7D45"/>
    <w:pPr>
      <w:suppressLineNumbers/>
      <w:suppressAutoHyphens/>
      <w:spacing w:line="240" w:lineRule="auto"/>
    </w:pPr>
    <w:rPr>
      <w:rFonts w:ascii="Calibri" w:eastAsia="Times New Roman" w:hAnsi="Calibri" w:cs="Mangal"/>
      <w:szCs w:val="24"/>
      <w:lang w:val="en-GB" w:eastAsia="zh-CN"/>
    </w:rPr>
  </w:style>
  <w:style w:type="paragraph" w:customStyle="1" w:styleId="Caption2">
    <w:name w:val="Caption2"/>
    <w:basedOn w:val="a0"/>
    <w:rsid w:val="001B7D45"/>
    <w:pPr>
      <w:suppressLineNumbers/>
      <w:suppressAutoHyphens/>
      <w:spacing w:line="240" w:lineRule="auto"/>
    </w:pPr>
    <w:rPr>
      <w:rFonts w:ascii="Calibri" w:eastAsia="Times New Roman" w:hAnsi="Calibri" w:cs="Mangal"/>
      <w:i/>
      <w:iCs/>
      <w:sz w:val="24"/>
      <w:szCs w:val="24"/>
      <w:lang w:val="en-GB" w:eastAsia="zh-CN"/>
    </w:rPr>
  </w:style>
  <w:style w:type="paragraph" w:customStyle="1" w:styleId="24">
    <w:name w:val="Λεζάντα2"/>
    <w:basedOn w:val="a0"/>
    <w:rsid w:val="001B7D45"/>
    <w:pPr>
      <w:suppressLineNumbers/>
      <w:suppressAutoHyphens/>
      <w:spacing w:line="240" w:lineRule="auto"/>
    </w:pPr>
    <w:rPr>
      <w:rFonts w:ascii="Calibri" w:eastAsia="Times New Roman" w:hAnsi="Calibri" w:cs="Mangal"/>
      <w:i/>
      <w:iCs/>
      <w:sz w:val="24"/>
      <w:szCs w:val="24"/>
      <w:lang w:val="en-GB" w:eastAsia="zh-CN"/>
    </w:rPr>
  </w:style>
  <w:style w:type="paragraph" w:customStyle="1" w:styleId="Caption1">
    <w:name w:val="Caption1"/>
    <w:basedOn w:val="a0"/>
    <w:rsid w:val="001B7D45"/>
    <w:pPr>
      <w:suppressLineNumbers/>
      <w:suppressAutoHyphens/>
      <w:spacing w:line="240" w:lineRule="auto"/>
    </w:pPr>
    <w:rPr>
      <w:rFonts w:ascii="Calibri" w:eastAsia="Times New Roman" w:hAnsi="Calibri" w:cs="Mangal"/>
      <w:i/>
      <w:iCs/>
      <w:sz w:val="24"/>
      <w:szCs w:val="24"/>
      <w:lang w:val="en-GB" w:eastAsia="zh-CN"/>
    </w:rPr>
  </w:style>
  <w:style w:type="paragraph" w:customStyle="1" w:styleId="WW-Caption">
    <w:name w:val="WW-Caption"/>
    <w:basedOn w:val="a0"/>
    <w:rsid w:val="001B7D45"/>
    <w:pPr>
      <w:suppressLineNumbers/>
      <w:suppressAutoHyphens/>
      <w:spacing w:line="240" w:lineRule="auto"/>
    </w:pPr>
    <w:rPr>
      <w:rFonts w:ascii="Calibri" w:eastAsia="Times New Roman" w:hAnsi="Calibri" w:cs="Mangal"/>
      <w:i/>
      <w:iCs/>
      <w:sz w:val="24"/>
      <w:szCs w:val="24"/>
      <w:lang w:val="en-GB" w:eastAsia="zh-CN"/>
    </w:rPr>
  </w:style>
  <w:style w:type="paragraph" w:customStyle="1" w:styleId="WW-Caption1">
    <w:name w:val="WW-Caption1"/>
    <w:basedOn w:val="a0"/>
    <w:rsid w:val="001B7D45"/>
    <w:pPr>
      <w:suppressLineNumbers/>
      <w:suppressAutoHyphens/>
      <w:spacing w:line="240" w:lineRule="auto"/>
    </w:pPr>
    <w:rPr>
      <w:rFonts w:ascii="Calibri" w:eastAsia="Times New Roman" w:hAnsi="Calibri" w:cs="Mangal"/>
      <w:i/>
      <w:iCs/>
      <w:sz w:val="24"/>
      <w:szCs w:val="24"/>
      <w:lang w:val="en-GB" w:eastAsia="zh-CN"/>
    </w:rPr>
  </w:style>
  <w:style w:type="paragraph" w:customStyle="1" w:styleId="WW-Caption11">
    <w:name w:val="WW-Caption11"/>
    <w:basedOn w:val="a0"/>
    <w:rsid w:val="001B7D45"/>
    <w:pPr>
      <w:suppressLineNumbers/>
      <w:suppressAutoHyphens/>
      <w:spacing w:line="240" w:lineRule="auto"/>
    </w:pPr>
    <w:rPr>
      <w:rFonts w:ascii="Calibri" w:eastAsia="Times New Roman" w:hAnsi="Calibri" w:cs="Mangal"/>
      <w:i/>
      <w:iCs/>
      <w:sz w:val="24"/>
      <w:szCs w:val="24"/>
      <w:lang w:val="en-GB" w:eastAsia="zh-CN"/>
    </w:rPr>
  </w:style>
  <w:style w:type="paragraph" w:customStyle="1" w:styleId="WW-Caption111">
    <w:name w:val="WW-Caption111"/>
    <w:basedOn w:val="a0"/>
    <w:rsid w:val="001B7D45"/>
    <w:pPr>
      <w:suppressLineNumbers/>
      <w:suppressAutoHyphens/>
      <w:spacing w:line="240" w:lineRule="auto"/>
    </w:pPr>
    <w:rPr>
      <w:rFonts w:ascii="Calibri" w:eastAsia="Times New Roman" w:hAnsi="Calibri" w:cs="Mangal"/>
      <w:i/>
      <w:iCs/>
      <w:sz w:val="24"/>
      <w:szCs w:val="24"/>
      <w:lang w:val="en-GB" w:eastAsia="zh-CN"/>
    </w:rPr>
  </w:style>
  <w:style w:type="paragraph" w:customStyle="1" w:styleId="WW-Caption1111">
    <w:name w:val="WW-Caption1111"/>
    <w:basedOn w:val="a0"/>
    <w:rsid w:val="001B7D45"/>
    <w:pPr>
      <w:suppressLineNumbers/>
      <w:suppressAutoHyphens/>
      <w:spacing w:line="240" w:lineRule="auto"/>
    </w:pPr>
    <w:rPr>
      <w:rFonts w:ascii="Calibri" w:eastAsia="Times New Roman" w:hAnsi="Calibri" w:cs="Mangal"/>
      <w:i/>
      <w:iCs/>
      <w:sz w:val="24"/>
      <w:szCs w:val="24"/>
      <w:lang w:val="en-GB" w:eastAsia="zh-CN"/>
    </w:rPr>
  </w:style>
  <w:style w:type="paragraph" w:customStyle="1" w:styleId="WW-Caption11111">
    <w:name w:val="WW-Caption11111"/>
    <w:basedOn w:val="a0"/>
    <w:rsid w:val="001B7D45"/>
    <w:pPr>
      <w:suppressLineNumbers/>
      <w:suppressAutoHyphens/>
      <w:spacing w:line="240" w:lineRule="auto"/>
    </w:pPr>
    <w:rPr>
      <w:rFonts w:ascii="Calibri" w:eastAsia="Times New Roman" w:hAnsi="Calibri" w:cs="Mangal"/>
      <w:i/>
      <w:iCs/>
      <w:sz w:val="24"/>
      <w:szCs w:val="24"/>
      <w:lang w:val="en-GB" w:eastAsia="zh-CN"/>
    </w:rPr>
  </w:style>
  <w:style w:type="paragraph" w:customStyle="1" w:styleId="WW-Caption111111">
    <w:name w:val="WW-Caption111111"/>
    <w:basedOn w:val="a0"/>
    <w:rsid w:val="001B7D45"/>
    <w:pPr>
      <w:suppressLineNumbers/>
      <w:suppressAutoHyphens/>
      <w:spacing w:line="240" w:lineRule="auto"/>
    </w:pPr>
    <w:rPr>
      <w:rFonts w:ascii="Calibri" w:eastAsia="Times New Roman" w:hAnsi="Calibri" w:cs="Mangal"/>
      <w:i/>
      <w:iCs/>
      <w:sz w:val="24"/>
      <w:szCs w:val="24"/>
      <w:lang w:val="en-GB" w:eastAsia="zh-CN"/>
    </w:rPr>
  </w:style>
  <w:style w:type="paragraph" w:customStyle="1" w:styleId="WW-Caption1111111">
    <w:name w:val="WW-Caption1111111"/>
    <w:basedOn w:val="a0"/>
    <w:rsid w:val="001B7D45"/>
    <w:pPr>
      <w:suppressLineNumbers/>
      <w:suppressAutoHyphens/>
      <w:spacing w:line="240" w:lineRule="auto"/>
    </w:pPr>
    <w:rPr>
      <w:rFonts w:ascii="Calibri" w:eastAsia="Times New Roman" w:hAnsi="Calibri" w:cs="Mangal"/>
      <w:i/>
      <w:iCs/>
      <w:sz w:val="24"/>
      <w:szCs w:val="24"/>
      <w:lang w:val="en-GB" w:eastAsia="zh-CN"/>
    </w:rPr>
  </w:style>
  <w:style w:type="paragraph" w:customStyle="1" w:styleId="WW-Caption11111111">
    <w:name w:val="WW-Caption11111111"/>
    <w:basedOn w:val="a0"/>
    <w:rsid w:val="001B7D45"/>
    <w:pPr>
      <w:suppressLineNumbers/>
      <w:suppressAutoHyphens/>
      <w:spacing w:line="240" w:lineRule="auto"/>
    </w:pPr>
    <w:rPr>
      <w:rFonts w:ascii="Calibri" w:eastAsia="Times New Roman" w:hAnsi="Calibri" w:cs="Mangal"/>
      <w:i/>
      <w:iCs/>
      <w:sz w:val="24"/>
      <w:szCs w:val="24"/>
      <w:lang w:val="en-GB" w:eastAsia="zh-CN"/>
    </w:rPr>
  </w:style>
  <w:style w:type="paragraph" w:customStyle="1" w:styleId="WW-Caption111111111">
    <w:name w:val="WW-Caption111111111"/>
    <w:basedOn w:val="a0"/>
    <w:rsid w:val="001B7D45"/>
    <w:pPr>
      <w:suppressLineNumbers/>
      <w:suppressAutoHyphens/>
      <w:spacing w:line="240" w:lineRule="auto"/>
    </w:pPr>
    <w:rPr>
      <w:rFonts w:ascii="Calibri" w:eastAsia="Times New Roman" w:hAnsi="Calibri" w:cs="Mangal"/>
      <w:i/>
      <w:iCs/>
      <w:sz w:val="24"/>
      <w:szCs w:val="24"/>
      <w:lang w:val="en-GB" w:eastAsia="zh-CN"/>
    </w:rPr>
  </w:style>
  <w:style w:type="paragraph" w:customStyle="1" w:styleId="WW-Caption1111111111">
    <w:name w:val="WW-Caption1111111111"/>
    <w:basedOn w:val="a0"/>
    <w:rsid w:val="001B7D45"/>
    <w:pPr>
      <w:suppressLineNumbers/>
      <w:suppressAutoHyphens/>
      <w:spacing w:line="240" w:lineRule="auto"/>
    </w:pPr>
    <w:rPr>
      <w:rFonts w:ascii="Calibri" w:eastAsia="Times New Roman" w:hAnsi="Calibri" w:cs="Mangal"/>
      <w:i/>
      <w:iCs/>
      <w:sz w:val="24"/>
      <w:szCs w:val="24"/>
      <w:lang w:val="en-GB" w:eastAsia="zh-CN"/>
    </w:rPr>
  </w:style>
  <w:style w:type="paragraph" w:customStyle="1" w:styleId="16">
    <w:name w:val="Λεζάντα1"/>
    <w:basedOn w:val="a0"/>
    <w:rsid w:val="001B7D45"/>
    <w:pPr>
      <w:suppressLineNumbers/>
      <w:suppressAutoHyphens/>
      <w:spacing w:line="240" w:lineRule="auto"/>
    </w:pPr>
    <w:rPr>
      <w:rFonts w:ascii="Calibri" w:eastAsia="Times New Roman" w:hAnsi="Calibri" w:cs="Mangal"/>
      <w:i/>
      <w:iCs/>
      <w:sz w:val="24"/>
      <w:szCs w:val="24"/>
      <w:lang w:val="en-GB" w:eastAsia="zh-CN"/>
    </w:rPr>
  </w:style>
  <w:style w:type="paragraph" w:customStyle="1" w:styleId="WW-Caption11111111111">
    <w:name w:val="WW-Caption11111111111"/>
    <w:basedOn w:val="a0"/>
    <w:rsid w:val="001B7D45"/>
    <w:pPr>
      <w:suppressLineNumbers/>
      <w:suppressAutoHyphens/>
      <w:spacing w:line="240" w:lineRule="auto"/>
    </w:pPr>
    <w:rPr>
      <w:rFonts w:ascii="Calibri" w:eastAsia="Times New Roman" w:hAnsi="Calibri" w:cs="Mangal"/>
      <w:i/>
      <w:iCs/>
      <w:sz w:val="24"/>
      <w:szCs w:val="24"/>
      <w:lang w:val="en-GB" w:eastAsia="zh-CN"/>
    </w:rPr>
  </w:style>
  <w:style w:type="paragraph" w:customStyle="1" w:styleId="WW-Caption111111111111">
    <w:name w:val="WW-Caption111111111111"/>
    <w:basedOn w:val="a0"/>
    <w:rsid w:val="001B7D45"/>
    <w:pPr>
      <w:suppressLineNumbers/>
      <w:suppressAutoHyphens/>
      <w:spacing w:line="240" w:lineRule="auto"/>
    </w:pPr>
    <w:rPr>
      <w:rFonts w:ascii="Calibri" w:eastAsia="Times New Roman" w:hAnsi="Calibri" w:cs="Mangal"/>
      <w:i/>
      <w:iCs/>
      <w:sz w:val="24"/>
      <w:szCs w:val="24"/>
      <w:lang w:val="en-GB" w:eastAsia="zh-CN"/>
    </w:rPr>
  </w:style>
  <w:style w:type="paragraph" w:customStyle="1" w:styleId="WW-Caption1111111111111">
    <w:name w:val="WW-Caption1111111111111"/>
    <w:basedOn w:val="a0"/>
    <w:rsid w:val="001B7D45"/>
    <w:pPr>
      <w:suppressLineNumbers/>
      <w:suppressAutoHyphens/>
      <w:spacing w:line="240" w:lineRule="auto"/>
    </w:pPr>
    <w:rPr>
      <w:rFonts w:ascii="Calibri" w:eastAsia="Times New Roman" w:hAnsi="Calibri" w:cs="Mangal"/>
      <w:i/>
      <w:iCs/>
      <w:sz w:val="24"/>
      <w:szCs w:val="24"/>
      <w:lang w:val="en-GB" w:eastAsia="zh-CN"/>
    </w:rPr>
  </w:style>
  <w:style w:type="paragraph" w:customStyle="1" w:styleId="WW-Caption11111111111111">
    <w:name w:val="WW-Caption11111111111111"/>
    <w:basedOn w:val="a0"/>
    <w:rsid w:val="001B7D45"/>
    <w:pPr>
      <w:suppressLineNumbers/>
      <w:suppressAutoHyphens/>
      <w:spacing w:line="240" w:lineRule="auto"/>
    </w:pPr>
    <w:rPr>
      <w:rFonts w:ascii="Calibri" w:eastAsia="Times New Roman" w:hAnsi="Calibri" w:cs="Mangal"/>
      <w:i/>
      <w:iCs/>
      <w:sz w:val="24"/>
      <w:szCs w:val="24"/>
      <w:lang w:val="en-GB" w:eastAsia="zh-CN"/>
    </w:rPr>
  </w:style>
  <w:style w:type="paragraph" w:customStyle="1" w:styleId="Bullet">
    <w:name w:val="Bullet"/>
    <w:basedOn w:val="a0"/>
    <w:rsid w:val="001B7D45"/>
    <w:pPr>
      <w:numPr>
        <w:numId w:val="3"/>
      </w:numPr>
      <w:suppressAutoHyphens/>
      <w:spacing w:after="100" w:line="240" w:lineRule="auto"/>
    </w:pPr>
    <w:rPr>
      <w:rFonts w:ascii="Calibri" w:eastAsia="MS Mincho" w:hAnsi="Calibri" w:cs="Calibri"/>
      <w:szCs w:val="24"/>
      <w:lang w:val="en-US" w:eastAsia="ja-JP"/>
    </w:rPr>
  </w:style>
  <w:style w:type="paragraph" w:customStyle="1" w:styleId="Date1">
    <w:name w:val="Date1"/>
    <w:basedOn w:val="a0"/>
    <w:next w:val="a0"/>
    <w:rsid w:val="001B7D45"/>
    <w:pPr>
      <w:suppressAutoHyphens/>
      <w:spacing w:after="100" w:line="240" w:lineRule="auto"/>
    </w:pPr>
    <w:rPr>
      <w:rFonts w:ascii="Calibri" w:eastAsia="MS Mincho" w:hAnsi="Calibri" w:cs="Calibri"/>
      <w:szCs w:val="24"/>
      <w:lang w:val="en-US" w:eastAsia="ja-JP"/>
    </w:rPr>
  </w:style>
  <w:style w:type="paragraph" w:customStyle="1" w:styleId="DocTitle">
    <w:name w:val="Doc Title"/>
    <w:basedOn w:val="10"/>
    <w:rsid w:val="001B7D45"/>
  </w:style>
  <w:style w:type="paragraph" w:customStyle="1" w:styleId="inserttext">
    <w:name w:val="insert text"/>
    <w:basedOn w:val="a0"/>
    <w:rsid w:val="001B7D45"/>
    <w:pPr>
      <w:suppressAutoHyphens/>
      <w:spacing w:after="100" w:line="240" w:lineRule="auto"/>
      <w:ind w:left="794"/>
    </w:pPr>
    <w:rPr>
      <w:rFonts w:ascii="Calibri" w:eastAsia="MS Mincho" w:hAnsi="Calibri" w:cs="Calibri"/>
      <w:szCs w:val="24"/>
      <w:lang w:val="en-US" w:eastAsia="ja-JP"/>
    </w:rPr>
  </w:style>
  <w:style w:type="paragraph" w:styleId="af4">
    <w:name w:val="footer"/>
    <w:basedOn w:val="a0"/>
    <w:link w:val="Char4"/>
    <w:uiPriority w:val="99"/>
    <w:rsid w:val="001B7D45"/>
    <w:pPr>
      <w:suppressAutoHyphens/>
      <w:spacing w:after="100" w:line="240" w:lineRule="auto"/>
    </w:pPr>
    <w:rPr>
      <w:rFonts w:ascii="Calibri" w:eastAsia="MS Mincho" w:hAnsi="Calibri" w:cs="Times New Roman"/>
      <w:szCs w:val="24"/>
      <w:lang w:val="en-US" w:eastAsia="ja-JP"/>
    </w:rPr>
  </w:style>
  <w:style w:type="character" w:customStyle="1" w:styleId="Char4">
    <w:name w:val="Υποσέλιδο Char"/>
    <w:basedOn w:val="a1"/>
    <w:link w:val="af4"/>
    <w:uiPriority w:val="99"/>
    <w:rsid w:val="001B7D45"/>
    <w:rPr>
      <w:rFonts w:ascii="Calibri" w:eastAsia="MS Mincho" w:hAnsi="Calibri" w:cs="Times New Roman"/>
      <w:szCs w:val="24"/>
      <w:lang w:val="en-US" w:eastAsia="ja-JP"/>
    </w:rPr>
  </w:style>
  <w:style w:type="paragraph" w:styleId="af5">
    <w:name w:val="header"/>
    <w:basedOn w:val="a0"/>
    <w:link w:val="Char5"/>
    <w:uiPriority w:val="99"/>
    <w:rsid w:val="001B7D45"/>
    <w:pPr>
      <w:suppressAutoHyphens/>
      <w:spacing w:line="240" w:lineRule="auto"/>
    </w:pPr>
    <w:rPr>
      <w:rFonts w:ascii="Calibri" w:eastAsia="Times New Roman" w:hAnsi="Calibri" w:cs="Times New Roman"/>
      <w:szCs w:val="24"/>
      <w:lang w:val="en-GB" w:eastAsia="zh-CN"/>
    </w:rPr>
  </w:style>
  <w:style w:type="character" w:customStyle="1" w:styleId="Char5">
    <w:name w:val="Κεφαλίδα Char"/>
    <w:basedOn w:val="a1"/>
    <w:link w:val="af5"/>
    <w:uiPriority w:val="99"/>
    <w:rsid w:val="001B7D45"/>
    <w:rPr>
      <w:rFonts w:ascii="Calibri" w:eastAsia="Times New Roman" w:hAnsi="Calibri" w:cs="Times New Roman"/>
      <w:szCs w:val="24"/>
      <w:lang w:val="en-GB" w:eastAsia="zh-CN"/>
    </w:rPr>
  </w:style>
  <w:style w:type="paragraph" w:customStyle="1" w:styleId="BalloonText1">
    <w:name w:val="Balloon Text1"/>
    <w:basedOn w:val="a0"/>
    <w:rsid w:val="001B7D45"/>
    <w:pPr>
      <w:suppressAutoHyphens/>
      <w:spacing w:line="240" w:lineRule="auto"/>
    </w:pPr>
    <w:rPr>
      <w:rFonts w:ascii="Tahoma" w:eastAsia="Times New Roman" w:hAnsi="Tahoma" w:cs="Tahoma"/>
      <w:sz w:val="16"/>
      <w:szCs w:val="16"/>
      <w:lang w:val="en-GB" w:eastAsia="zh-CN"/>
    </w:rPr>
  </w:style>
  <w:style w:type="paragraph" w:customStyle="1" w:styleId="CommentText1">
    <w:name w:val="Comment Text1"/>
    <w:basedOn w:val="a0"/>
    <w:rsid w:val="001B7D45"/>
    <w:pPr>
      <w:suppressAutoHyphens/>
      <w:spacing w:line="240" w:lineRule="auto"/>
    </w:pPr>
    <w:rPr>
      <w:rFonts w:ascii="Calibri" w:eastAsia="Times New Roman" w:hAnsi="Calibri" w:cs="Calibri"/>
      <w:sz w:val="20"/>
      <w:szCs w:val="20"/>
      <w:lang w:val="en-GB" w:eastAsia="zh-CN"/>
    </w:rPr>
  </w:style>
  <w:style w:type="paragraph" w:customStyle="1" w:styleId="CommentSubject1">
    <w:name w:val="Comment Subject1"/>
    <w:basedOn w:val="CommentText1"/>
    <w:next w:val="CommentText1"/>
    <w:rsid w:val="001B7D45"/>
    <w:rPr>
      <w:b/>
      <w:bCs/>
    </w:rPr>
  </w:style>
  <w:style w:type="paragraph" w:customStyle="1" w:styleId="Revision1">
    <w:name w:val="Revision1"/>
    <w:rsid w:val="001B7D4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zh-CN"/>
    </w:rPr>
  </w:style>
  <w:style w:type="paragraph" w:customStyle="1" w:styleId="western">
    <w:name w:val="western"/>
    <w:basedOn w:val="a0"/>
    <w:rsid w:val="001B7D45"/>
    <w:pPr>
      <w:suppressAutoHyphens/>
      <w:spacing w:before="280" w:line="240" w:lineRule="auto"/>
    </w:pPr>
    <w:rPr>
      <w:rFonts w:ascii="Arial Unicode MS" w:eastAsia="Arial Unicode MS" w:hAnsi="Arial Unicode MS" w:cs="Arial Unicode MS"/>
      <w:szCs w:val="24"/>
      <w:lang w:val="en-GB" w:eastAsia="zh-CN"/>
    </w:rPr>
  </w:style>
  <w:style w:type="paragraph" w:customStyle="1" w:styleId="ListParagraph3">
    <w:name w:val="List Paragraph3"/>
    <w:basedOn w:val="a0"/>
    <w:rsid w:val="001B7D45"/>
    <w:pPr>
      <w:suppressAutoHyphens/>
      <w:spacing w:line="240" w:lineRule="auto"/>
      <w:ind w:left="720"/>
      <w:contextualSpacing/>
    </w:pPr>
    <w:rPr>
      <w:rFonts w:ascii="Calibri" w:eastAsia="Times New Roman" w:hAnsi="Calibri" w:cs="Calibri"/>
      <w:szCs w:val="24"/>
      <w:lang w:val="en-GB" w:eastAsia="zh-CN"/>
    </w:rPr>
  </w:style>
  <w:style w:type="paragraph" w:styleId="af6">
    <w:name w:val="footnote text"/>
    <w:basedOn w:val="a0"/>
    <w:link w:val="Char6"/>
    <w:rsid w:val="001B7D45"/>
    <w:pPr>
      <w:suppressAutoHyphens/>
      <w:spacing w:after="0" w:line="240" w:lineRule="auto"/>
      <w:ind w:left="425" w:hanging="425"/>
    </w:pPr>
    <w:rPr>
      <w:rFonts w:ascii="Calibri" w:eastAsia="Times New Roman" w:hAnsi="Calibri" w:cs="Times New Roman"/>
      <w:sz w:val="18"/>
      <w:szCs w:val="20"/>
      <w:lang w:val="en-IE" w:eastAsia="zh-CN"/>
    </w:rPr>
  </w:style>
  <w:style w:type="character" w:customStyle="1" w:styleId="Char6">
    <w:name w:val="Κείμενο υποσημείωσης Char"/>
    <w:basedOn w:val="a1"/>
    <w:link w:val="af6"/>
    <w:rsid w:val="001B7D45"/>
    <w:rPr>
      <w:rFonts w:ascii="Calibri" w:eastAsia="Times New Roman" w:hAnsi="Calibri" w:cs="Times New Roman"/>
      <w:sz w:val="18"/>
      <w:szCs w:val="20"/>
      <w:lang w:val="en-IE" w:eastAsia="zh-CN"/>
    </w:rPr>
  </w:style>
  <w:style w:type="paragraph" w:styleId="17">
    <w:name w:val="toc 1"/>
    <w:basedOn w:val="a0"/>
    <w:next w:val="a0"/>
    <w:uiPriority w:val="39"/>
    <w:rsid w:val="001B7D45"/>
    <w:pPr>
      <w:suppressAutoHyphens/>
      <w:spacing w:line="240" w:lineRule="auto"/>
    </w:pPr>
    <w:rPr>
      <w:rFonts w:ascii="Calibri" w:eastAsia="Times New Roman" w:hAnsi="Calibri" w:cs="Calibri"/>
      <w:b/>
      <w:bCs/>
      <w:caps/>
      <w:sz w:val="20"/>
      <w:szCs w:val="20"/>
      <w:lang w:val="en-GB" w:eastAsia="zh-CN"/>
    </w:rPr>
  </w:style>
  <w:style w:type="paragraph" w:styleId="25">
    <w:name w:val="toc 2"/>
    <w:basedOn w:val="a0"/>
    <w:next w:val="a0"/>
    <w:uiPriority w:val="39"/>
    <w:rsid w:val="001B7D45"/>
    <w:pPr>
      <w:suppressAutoHyphens/>
      <w:spacing w:after="0" w:line="240" w:lineRule="auto"/>
      <w:ind w:left="220"/>
    </w:pPr>
    <w:rPr>
      <w:rFonts w:ascii="Calibri" w:eastAsia="Times New Roman" w:hAnsi="Calibri" w:cs="Calibri"/>
      <w:smallCaps/>
      <w:sz w:val="20"/>
      <w:szCs w:val="20"/>
      <w:lang w:val="en-GB" w:eastAsia="zh-CN"/>
    </w:rPr>
  </w:style>
  <w:style w:type="paragraph" w:styleId="31">
    <w:name w:val="toc 3"/>
    <w:basedOn w:val="a0"/>
    <w:next w:val="a0"/>
    <w:uiPriority w:val="39"/>
    <w:rsid w:val="00C40B92"/>
    <w:pPr>
      <w:suppressAutoHyphens/>
      <w:spacing w:after="0" w:line="240" w:lineRule="auto"/>
      <w:ind w:left="440"/>
    </w:pPr>
    <w:rPr>
      <w:rFonts w:ascii="Calibri" w:eastAsia="Times New Roman" w:hAnsi="Calibri" w:cs="Calibri"/>
      <w:i/>
      <w:iCs/>
      <w:sz w:val="18"/>
      <w:szCs w:val="20"/>
      <w:lang w:val="en-GB" w:eastAsia="zh-CN"/>
    </w:rPr>
  </w:style>
  <w:style w:type="paragraph" w:styleId="40">
    <w:name w:val="toc 4"/>
    <w:basedOn w:val="a0"/>
    <w:next w:val="a0"/>
    <w:uiPriority w:val="39"/>
    <w:rsid w:val="00C40B92"/>
    <w:pPr>
      <w:suppressAutoHyphens/>
      <w:spacing w:after="0" w:line="240" w:lineRule="auto"/>
      <w:ind w:left="658"/>
    </w:pPr>
    <w:rPr>
      <w:rFonts w:ascii="Calibri" w:eastAsia="Times New Roman" w:hAnsi="Calibri" w:cs="Calibri"/>
      <w:i/>
      <w:sz w:val="18"/>
      <w:szCs w:val="18"/>
      <w:lang w:val="en-GB" w:eastAsia="zh-CN"/>
    </w:rPr>
  </w:style>
  <w:style w:type="paragraph" w:styleId="50">
    <w:name w:val="toc 5"/>
    <w:basedOn w:val="a0"/>
    <w:next w:val="a0"/>
    <w:uiPriority w:val="39"/>
    <w:rsid w:val="001B7D45"/>
    <w:pPr>
      <w:suppressAutoHyphens/>
      <w:spacing w:after="0" w:line="240" w:lineRule="auto"/>
      <w:ind w:left="880"/>
    </w:pPr>
    <w:rPr>
      <w:rFonts w:ascii="Calibri" w:eastAsia="Times New Roman" w:hAnsi="Calibri" w:cs="Calibri"/>
      <w:sz w:val="18"/>
      <w:szCs w:val="18"/>
      <w:lang w:val="en-GB" w:eastAsia="zh-CN"/>
    </w:rPr>
  </w:style>
  <w:style w:type="paragraph" w:styleId="60">
    <w:name w:val="toc 6"/>
    <w:basedOn w:val="a0"/>
    <w:next w:val="a0"/>
    <w:uiPriority w:val="39"/>
    <w:rsid w:val="001B7D45"/>
    <w:pPr>
      <w:suppressAutoHyphens/>
      <w:spacing w:after="0" w:line="240" w:lineRule="auto"/>
      <w:ind w:left="1100"/>
    </w:pPr>
    <w:rPr>
      <w:rFonts w:ascii="Calibri" w:eastAsia="Times New Roman" w:hAnsi="Calibri" w:cs="Calibri"/>
      <w:sz w:val="18"/>
      <w:szCs w:val="18"/>
      <w:lang w:val="en-GB" w:eastAsia="zh-CN"/>
    </w:rPr>
  </w:style>
  <w:style w:type="paragraph" w:styleId="70">
    <w:name w:val="toc 7"/>
    <w:basedOn w:val="a0"/>
    <w:next w:val="a0"/>
    <w:uiPriority w:val="39"/>
    <w:rsid w:val="001B7D45"/>
    <w:pPr>
      <w:suppressAutoHyphens/>
      <w:spacing w:after="0" w:line="240" w:lineRule="auto"/>
      <w:ind w:left="1320"/>
    </w:pPr>
    <w:rPr>
      <w:rFonts w:ascii="Calibri" w:eastAsia="Times New Roman" w:hAnsi="Calibri" w:cs="Calibri"/>
      <w:sz w:val="18"/>
      <w:szCs w:val="18"/>
      <w:lang w:val="en-GB" w:eastAsia="zh-CN"/>
    </w:rPr>
  </w:style>
  <w:style w:type="paragraph" w:styleId="80">
    <w:name w:val="toc 8"/>
    <w:basedOn w:val="a0"/>
    <w:next w:val="a0"/>
    <w:uiPriority w:val="39"/>
    <w:rsid w:val="001B7D45"/>
    <w:pPr>
      <w:suppressAutoHyphens/>
      <w:spacing w:after="0" w:line="240" w:lineRule="auto"/>
      <w:ind w:left="1540"/>
    </w:pPr>
    <w:rPr>
      <w:rFonts w:ascii="Calibri" w:eastAsia="Times New Roman" w:hAnsi="Calibri" w:cs="Calibri"/>
      <w:sz w:val="18"/>
      <w:szCs w:val="18"/>
      <w:lang w:val="en-GB" w:eastAsia="zh-CN"/>
    </w:rPr>
  </w:style>
  <w:style w:type="paragraph" w:styleId="90">
    <w:name w:val="toc 9"/>
    <w:basedOn w:val="a0"/>
    <w:next w:val="a0"/>
    <w:uiPriority w:val="39"/>
    <w:rsid w:val="001B7D45"/>
    <w:pPr>
      <w:suppressAutoHyphens/>
      <w:spacing w:after="0" w:line="240" w:lineRule="auto"/>
      <w:ind w:left="1760"/>
    </w:pPr>
    <w:rPr>
      <w:rFonts w:ascii="Calibri" w:eastAsia="Times New Roman" w:hAnsi="Calibri" w:cs="Calibri"/>
      <w:sz w:val="18"/>
      <w:szCs w:val="18"/>
      <w:lang w:val="en-GB" w:eastAsia="zh-CN"/>
    </w:rPr>
  </w:style>
  <w:style w:type="paragraph" w:customStyle="1" w:styleId="Style1">
    <w:name w:val="Style1"/>
    <w:basedOn w:val="DocTitle"/>
    <w:rsid w:val="001B7D45"/>
    <w:pPr>
      <w:pageBreakBefore w:val="0"/>
      <w:pBdr>
        <w:top w:val="single" w:sz="18" w:space="1" w:color="000080"/>
        <w:left w:val="single" w:sz="18" w:space="4" w:color="000080"/>
        <w:right w:val="single" w:sz="18" w:space="4" w:color="000080"/>
      </w:pBdr>
      <w:jc w:val="center"/>
    </w:pPr>
    <w:rPr>
      <w:rFonts w:ascii="Calibri" w:hAnsi="Calibri" w:cs="Calibri"/>
      <w:sz w:val="40"/>
      <w:szCs w:val="40"/>
      <w:lang w:val="el-GR"/>
    </w:rPr>
  </w:style>
  <w:style w:type="paragraph" w:customStyle="1" w:styleId="Contents">
    <w:name w:val="Contents"/>
    <w:basedOn w:val="10"/>
    <w:rsid w:val="001B7D45"/>
    <w:rPr>
      <w:rFonts w:ascii="Calibri" w:hAnsi="Calibri" w:cs="Calibri"/>
      <w:lang w:val="el-GR"/>
    </w:rPr>
  </w:style>
  <w:style w:type="paragraph" w:styleId="af7">
    <w:name w:val="endnote text"/>
    <w:basedOn w:val="a0"/>
    <w:link w:val="Char7"/>
    <w:rsid w:val="001B7D45"/>
    <w:pPr>
      <w:suppressAutoHyphens/>
      <w:spacing w:line="240" w:lineRule="auto"/>
    </w:pPr>
    <w:rPr>
      <w:rFonts w:ascii="Calibri" w:eastAsia="Times New Roman" w:hAnsi="Calibri" w:cs="Calibri"/>
      <w:sz w:val="20"/>
      <w:szCs w:val="20"/>
      <w:lang w:val="en-GB" w:eastAsia="zh-CN"/>
    </w:rPr>
  </w:style>
  <w:style w:type="character" w:customStyle="1" w:styleId="Char7">
    <w:name w:val="Κείμενο σημείωσης τέλους Char"/>
    <w:basedOn w:val="a1"/>
    <w:link w:val="af7"/>
    <w:rsid w:val="001B7D45"/>
    <w:rPr>
      <w:rFonts w:ascii="Calibri" w:eastAsia="Times New Roman" w:hAnsi="Calibri" w:cs="Calibri"/>
      <w:sz w:val="20"/>
      <w:szCs w:val="20"/>
      <w:lang w:val="en-GB" w:eastAsia="zh-CN"/>
    </w:rPr>
  </w:style>
  <w:style w:type="paragraph" w:customStyle="1" w:styleId="Default">
    <w:name w:val="Default"/>
    <w:rsid w:val="001B7D45"/>
    <w:pPr>
      <w:widowControl w:val="0"/>
      <w:suppressAutoHyphens/>
      <w:spacing w:after="0" w:line="240" w:lineRule="auto"/>
    </w:pPr>
    <w:rPr>
      <w:rFonts w:ascii="Cambria" w:eastAsia="SimSun" w:hAnsi="Cambria" w:cs="Mangal"/>
      <w:color w:val="000000"/>
      <w:sz w:val="24"/>
      <w:szCs w:val="24"/>
      <w:lang w:eastAsia="zh-CN" w:bidi="hi-IN"/>
    </w:rPr>
  </w:style>
  <w:style w:type="paragraph" w:customStyle="1" w:styleId="af8">
    <w:name w:val="Προμορφοποιημένο κείμενο"/>
    <w:basedOn w:val="a0"/>
    <w:rsid w:val="001B7D45"/>
    <w:pPr>
      <w:suppressAutoHyphens/>
      <w:spacing w:line="240" w:lineRule="auto"/>
    </w:pPr>
    <w:rPr>
      <w:rFonts w:ascii="Calibri" w:eastAsia="Times New Roman" w:hAnsi="Calibri" w:cs="Calibri"/>
      <w:szCs w:val="24"/>
      <w:lang w:val="en-GB" w:eastAsia="zh-CN"/>
    </w:rPr>
  </w:style>
  <w:style w:type="paragraph" w:styleId="af9">
    <w:name w:val="Body Text Indent"/>
    <w:basedOn w:val="a0"/>
    <w:link w:val="Char8"/>
    <w:rsid w:val="001B7D45"/>
    <w:pPr>
      <w:suppressAutoHyphens/>
      <w:spacing w:line="240" w:lineRule="auto"/>
      <w:ind w:firstLine="1134"/>
    </w:pPr>
    <w:rPr>
      <w:rFonts w:ascii="Arial" w:eastAsia="Times New Roman" w:hAnsi="Arial" w:cs="Arial"/>
      <w:szCs w:val="24"/>
      <w:lang w:val="en-GB" w:eastAsia="zh-CN"/>
    </w:rPr>
  </w:style>
  <w:style w:type="character" w:customStyle="1" w:styleId="Char8">
    <w:name w:val="Σώμα κείμενου με εσοχή Char"/>
    <w:basedOn w:val="a1"/>
    <w:link w:val="af9"/>
    <w:rsid w:val="001B7D45"/>
    <w:rPr>
      <w:rFonts w:ascii="Arial" w:eastAsia="Times New Roman" w:hAnsi="Arial" w:cs="Arial"/>
      <w:szCs w:val="24"/>
      <w:lang w:val="en-GB" w:eastAsia="zh-CN"/>
    </w:rPr>
  </w:style>
  <w:style w:type="paragraph" w:customStyle="1" w:styleId="normalwithoutspacing">
    <w:name w:val="normal_without_spacing"/>
    <w:basedOn w:val="a0"/>
    <w:rsid w:val="001B7D45"/>
    <w:pPr>
      <w:suppressAutoHyphens/>
      <w:spacing w:after="60" w:line="240" w:lineRule="auto"/>
    </w:pPr>
    <w:rPr>
      <w:rFonts w:ascii="Calibri" w:eastAsia="Times New Roman" w:hAnsi="Calibri" w:cs="Calibri"/>
      <w:szCs w:val="24"/>
      <w:lang w:eastAsia="zh-CN"/>
    </w:rPr>
  </w:style>
  <w:style w:type="paragraph" w:customStyle="1" w:styleId="foothanging">
    <w:name w:val="foot_hanging"/>
    <w:basedOn w:val="af6"/>
    <w:rsid w:val="001B7D45"/>
    <w:pPr>
      <w:ind w:left="426" w:hanging="426"/>
    </w:pPr>
    <w:rPr>
      <w:szCs w:val="18"/>
    </w:rPr>
  </w:style>
  <w:style w:type="paragraph" w:customStyle="1" w:styleId="HTMLPreformatted2">
    <w:name w:val="HTML Preformatted2"/>
    <w:basedOn w:val="a0"/>
    <w:rsid w:val="001B7D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LO-normal">
    <w:name w:val="LO-normal"/>
    <w:rsid w:val="001B7D45"/>
    <w:pPr>
      <w:suppressAutoHyphens/>
      <w:spacing w:after="0"/>
    </w:pPr>
    <w:rPr>
      <w:rFonts w:ascii="Arial" w:eastAsia="Arial" w:hAnsi="Arial" w:cs="Arial"/>
      <w:color w:val="000000"/>
      <w:lang w:eastAsia="zh-CN"/>
    </w:rPr>
  </w:style>
  <w:style w:type="paragraph" w:customStyle="1" w:styleId="BodyTextIndent31">
    <w:name w:val="Body Text Indent 31"/>
    <w:basedOn w:val="a0"/>
    <w:rsid w:val="001B7D45"/>
    <w:pPr>
      <w:spacing w:line="312" w:lineRule="auto"/>
      <w:ind w:left="283"/>
    </w:pPr>
    <w:rPr>
      <w:rFonts w:ascii="Calibri" w:eastAsia="Times New Roman" w:hAnsi="Calibri" w:cs="Times New Roman"/>
      <w:sz w:val="16"/>
      <w:szCs w:val="16"/>
      <w:lang w:val="en-GB" w:eastAsia="zh-CN"/>
    </w:rPr>
  </w:style>
  <w:style w:type="paragraph" w:customStyle="1" w:styleId="NoSpacing2">
    <w:name w:val="No Spacing2"/>
    <w:rsid w:val="001B7D45"/>
    <w:pPr>
      <w:suppressAutoHyphens/>
      <w:spacing w:after="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paragraph" w:customStyle="1" w:styleId="afa">
    <w:name w:val="Περιεχόμενα πίνακα"/>
    <w:basedOn w:val="a0"/>
    <w:rsid w:val="001B7D45"/>
    <w:pPr>
      <w:suppressLineNumbers/>
      <w:suppressAutoHyphens/>
      <w:spacing w:line="240" w:lineRule="auto"/>
    </w:pPr>
    <w:rPr>
      <w:rFonts w:ascii="Calibri" w:eastAsia="Times New Roman" w:hAnsi="Calibri" w:cs="Calibri"/>
      <w:szCs w:val="24"/>
      <w:lang w:val="en-GB" w:eastAsia="zh-CN"/>
    </w:rPr>
  </w:style>
  <w:style w:type="paragraph" w:customStyle="1" w:styleId="afb">
    <w:name w:val="Επικεφαλίδα πίνακα"/>
    <w:basedOn w:val="afa"/>
    <w:rsid w:val="001B7D45"/>
    <w:pPr>
      <w:jc w:val="center"/>
    </w:pPr>
    <w:rPr>
      <w:b/>
      <w:bCs/>
    </w:rPr>
  </w:style>
  <w:style w:type="paragraph" w:customStyle="1" w:styleId="footers">
    <w:name w:val="footers"/>
    <w:basedOn w:val="foothanging"/>
    <w:rsid w:val="001B7D45"/>
  </w:style>
  <w:style w:type="paragraph" w:customStyle="1" w:styleId="Standard">
    <w:name w:val="Standard"/>
    <w:rsid w:val="001B7D45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Lucida Sans"/>
      <w:kern w:val="1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1B7D45"/>
    <w:pPr>
      <w:spacing w:after="120"/>
    </w:pPr>
  </w:style>
  <w:style w:type="paragraph" w:customStyle="1" w:styleId="Footnote">
    <w:name w:val="Footnote"/>
    <w:basedOn w:val="Standard"/>
    <w:rsid w:val="001B7D45"/>
    <w:pPr>
      <w:suppressLineNumbers/>
      <w:ind w:left="283" w:hanging="283"/>
    </w:pPr>
    <w:rPr>
      <w:sz w:val="20"/>
      <w:szCs w:val="20"/>
    </w:rPr>
  </w:style>
  <w:style w:type="paragraph" w:customStyle="1" w:styleId="BodyText31">
    <w:name w:val="Body Text 31"/>
    <w:basedOn w:val="a0"/>
    <w:rsid w:val="001B7D45"/>
    <w:pPr>
      <w:suppressAutoHyphens/>
      <w:spacing w:line="240" w:lineRule="auto"/>
    </w:pPr>
    <w:rPr>
      <w:rFonts w:ascii="Calibri" w:eastAsia="Times New Roman" w:hAnsi="Calibri" w:cs="Calibri"/>
      <w:sz w:val="16"/>
      <w:szCs w:val="16"/>
      <w:lang w:val="en-GB" w:eastAsia="zh-CN"/>
    </w:rPr>
  </w:style>
  <w:style w:type="paragraph" w:customStyle="1" w:styleId="fooot">
    <w:name w:val="fooot"/>
    <w:basedOn w:val="footers"/>
    <w:rsid w:val="001B7D45"/>
  </w:style>
  <w:style w:type="paragraph" w:styleId="afc">
    <w:name w:val="Balloon Text"/>
    <w:basedOn w:val="a0"/>
    <w:link w:val="Char10"/>
    <w:rsid w:val="001B7D45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val="en-GB" w:eastAsia="zh-CN"/>
    </w:rPr>
  </w:style>
  <w:style w:type="character" w:customStyle="1" w:styleId="Char10">
    <w:name w:val="Κείμενο πλαισίου Char1"/>
    <w:basedOn w:val="a1"/>
    <w:link w:val="afc"/>
    <w:rsid w:val="001B7D45"/>
    <w:rPr>
      <w:rFonts w:ascii="Tahoma" w:eastAsia="Times New Roman" w:hAnsi="Tahoma" w:cs="Tahoma"/>
      <w:sz w:val="16"/>
      <w:szCs w:val="16"/>
      <w:lang w:val="en-GB" w:eastAsia="zh-CN"/>
    </w:rPr>
  </w:style>
  <w:style w:type="paragraph" w:customStyle="1" w:styleId="18">
    <w:name w:val="Κείμενο σχολίου1"/>
    <w:basedOn w:val="a0"/>
    <w:rsid w:val="001B7D45"/>
    <w:pPr>
      <w:suppressAutoHyphens/>
      <w:spacing w:line="240" w:lineRule="auto"/>
    </w:pPr>
    <w:rPr>
      <w:rFonts w:ascii="Calibri" w:eastAsia="Times New Roman" w:hAnsi="Calibri" w:cs="Calibri"/>
      <w:sz w:val="20"/>
      <w:szCs w:val="20"/>
      <w:lang w:val="en-GB" w:eastAsia="zh-CN"/>
    </w:rPr>
  </w:style>
  <w:style w:type="paragraph" w:styleId="afd">
    <w:name w:val="annotation subject"/>
    <w:basedOn w:val="18"/>
    <w:next w:val="18"/>
    <w:link w:val="Char11"/>
    <w:rsid w:val="001B7D45"/>
    <w:rPr>
      <w:b/>
      <w:bCs/>
    </w:rPr>
  </w:style>
  <w:style w:type="character" w:customStyle="1" w:styleId="Char11">
    <w:name w:val="Θέμα σχολίου Char1"/>
    <w:basedOn w:val="Char1"/>
    <w:link w:val="afd"/>
    <w:rsid w:val="001B7D45"/>
    <w:rPr>
      <w:rFonts w:ascii="Calibri" w:eastAsia="Times New Roman" w:hAnsi="Calibri" w:cs="Calibri"/>
      <w:b/>
      <w:bCs/>
      <w:sz w:val="20"/>
      <w:szCs w:val="20"/>
      <w:lang w:val="en-GB" w:eastAsia="zh-CN"/>
    </w:rPr>
  </w:style>
  <w:style w:type="paragraph" w:styleId="-HTML">
    <w:name w:val="HTML Preformatted"/>
    <w:basedOn w:val="a0"/>
    <w:link w:val="-HTMLChar1"/>
    <w:uiPriority w:val="99"/>
    <w:rsid w:val="001B7D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zh-CN"/>
    </w:rPr>
  </w:style>
  <w:style w:type="character" w:customStyle="1" w:styleId="-HTMLChar1">
    <w:name w:val="Προ-διαμορφωμένο HTML Char1"/>
    <w:basedOn w:val="a1"/>
    <w:link w:val="-HTML"/>
    <w:rsid w:val="001B7D45"/>
    <w:rPr>
      <w:rFonts w:ascii="Courier New" w:eastAsia="Times New Roman" w:hAnsi="Courier New" w:cs="Courier New"/>
      <w:sz w:val="20"/>
      <w:szCs w:val="20"/>
      <w:lang w:val="en-US" w:eastAsia="zh-CN"/>
    </w:rPr>
  </w:style>
  <w:style w:type="paragraph" w:styleId="afe">
    <w:name w:val="Revision"/>
    <w:rsid w:val="001B7D45"/>
    <w:pPr>
      <w:suppressAutoHyphens/>
      <w:spacing w:after="0" w:line="240" w:lineRule="auto"/>
    </w:pPr>
    <w:rPr>
      <w:rFonts w:ascii="Calibri" w:eastAsia="Times New Roman" w:hAnsi="Calibri" w:cs="Calibri"/>
      <w:szCs w:val="24"/>
      <w:lang w:val="en-GB" w:eastAsia="zh-CN"/>
    </w:rPr>
  </w:style>
  <w:style w:type="paragraph" w:customStyle="1" w:styleId="ListBullet21">
    <w:name w:val="List Bullet 21"/>
    <w:basedOn w:val="a0"/>
    <w:rsid w:val="001B7D45"/>
    <w:pPr>
      <w:numPr>
        <w:numId w:val="2"/>
      </w:numPr>
      <w:spacing w:after="0" w:line="360" w:lineRule="auto"/>
    </w:pPr>
    <w:rPr>
      <w:rFonts w:ascii="Trebuchet MS" w:eastAsia="Times New Roman" w:hAnsi="Trebuchet MS" w:cs="Times New Roman"/>
      <w:szCs w:val="20"/>
      <w:lang w:val="en-US" w:eastAsia="zh-CN"/>
    </w:rPr>
  </w:style>
  <w:style w:type="paragraph" w:customStyle="1" w:styleId="100">
    <w:name w:val="Περιεχόμενα 10"/>
    <w:basedOn w:val="af3"/>
    <w:rsid w:val="001B7D45"/>
    <w:pPr>
      <w:tabs>
        <w:tab w:val="right" w:leader="dot" w:pos="7091"/>
      </w:tabs>
      <w:ind w:left="2547"/>
    </w:pPr>
  </w:style>
  <w:style w:type="character" w:styleId="aff">
    <w:name w:val="annotation reference"/>
    <w:rsid w:val="001B7D45"/>
    <w:rPr>
      <w:sz w:val="16"/>
    </w:rPr>
  </w:style>
  <w:style w:type="character" w:customStyle="1" w:styleId="19">
    <w:name w:val="Ανεπίλυτη αναφορά1"/>
    <w:uiPriority w:val="99"/>
    <w:semiHidden/>
    <w:unhideWhenUsed/>
    <w:rsid w:val="001B7D45"/>
    <w:rPr>
      <w:color w:val="808080"/>
      <w:shd w:val="clear" w:color="auto" w:fill="E6E6E6"/>
    </w:rPr>
  </w:style>
  <w:style w:type="paragraph" w:customStyle="1" w:styleId="MyTblLvl1">
    <w:name w:val="MyTblLvl1"/>
    <w:basedOn w:val="a0"/>
    <w:rsid w:val="001B7D45"/>
    <w:pPr>
      <w:numPr>
        <w:numId w:val="15"/>
      </w:numPr>
      <w:spacing w:before="80" w:after="80" w:line="360" w:lineRule="auto"/>
    </w:pPr>
    <w:rPr>
      <w:rFonts w:ascii="Tahoma" w:eastAsia="Calibri" w:hAnsi="Tahoma" w:cs="Tahoma"/>
      <w:b/>
      <w:bCs/>
      <w:sz w:val="16"/>
      <w:szCs w:val="16"/>
      <w:lang w:val="en-US" w:eastAsia="el-GR"/>
    </w:rPr>
  </w:style>
  <w:style w:type="paragraph" w:styleId="aff0">
    <w:name w:val="Plain Text"/>
    <w:basedOn w:val="a0"/>
    <w:link w:val="Char9"/>
    <w:rsid w:val="001B7D45"/>
    <w:pPr>
      <w:spacing w:after="0" w:line="360" w:lineRule="auto"/>
    </w:pPr>
    <w:rPr>
      <w:rFonts w:ascii="Courier New" w:eastAsia="Calibri" w:hAnsi="Courier New" w:cs="Times New Roman"/>
      <w:sz w:val="20"/>
      <w:szCs w:val="20"/>
      <w:lang w:val="en-US" w:eastAsia="zh-CN"/>
    </w:rPr>
  </w:style>
  <w:style w:type="character" w:customStyle="1" w:styleId="Char9">
    <w:name w:val="Απλό κείμενο Char"/>
    <w:basedOn w:val="a1"/>
    <w:link w:val="aff0"/>
    <w:rsid w:val="001B7D45"/>
    <w:rPr>
      <w:rFonts w:ascii="Courier New" w:eastAsia="Calibri" w:hAnsi="Courier New" w:cs="Times New Roman"/>
      <w:sz w:val="20"/>
      <w:szCs w:val="20"/>
      <w:lang w:val="en-US" w:eastAsia="zh-CN"/>
    </w:rPr>
  </w:style>
  <w:style w:type="paragraph" w:styleId="aff1">
    <w:name w:val="Title"/>
    <w:basedOn w:val="a0"/>
    <w:next w:val="a0"/>
    <w:link w:val="Chara"/>
    <w:qFormat/>
    <w:rsid w:val="001B7D45"/>
    <w:pPr>
      <w:spacing w:after="300" w:line="240" w:lineRule="auto"/>
      <w:contextualSpacing/>
    </w:pPr>
    <w:rPr>
      <w:rFonts w:ascii="Cambria" w:eastAsia="Calibri" w:hAnsi="Cambria" w:cs="Times New Roman"/>
      <w:smallCaps/>
      <w:sz w:val="52"/>
      <w:szCs w:val="20"/>
      <w:lang w:val="en-GB" w:eastAsia="zh-CN"/>
    </w:rPr>
  </w:style>
  <w:style w:type="character" w:customStyle="1" w:styleId="Chara">
    <w:name w:val="Τίτλος Char"/>
    <w:basedOn w:val="a1"/>
    <w:link w:val="aff1"/>
    <w:rsid w:val="001B7D45"/>
    <w:rPr>
      <w:rFonts w:ascii="Cambria" w:eastAsia="Calibri" w:hAnsi="Cambria" w:cs="Times New Roman"/>
      <w:smallCaps/>
      <w:sz w:val="52"/>
      <w:szCs w:val="20"/>
      <w:lang w:val="en-GB" w:eastAsia="zh-CN"/>
    </w:rPr>
  </w:style>
  <w:style w:type="paragraph" w:styleId="aff2">
    <w:name w:val="Subtitle"/>
    <w:basedOn w:val="a0"/>
    <w:next w:val="a0"/>
    <w:link w:val="Charb"/>
    <w:qFormat/>
    <w:rsid w:val="001B7D45"/>
    <w:pPr>
      <w:spacing w:after="0" w:line="240" w:lineRule="auto"/>
    </w:pPr>
    <w:rPr>
      <w:rFonts w:ascii="Cambria" w:eastAsia="Calibri" w:hAnsi="Cambria" w:cs="Times New Roman"/>
      <w:i/>
      <w:smallCaps/>
      <w:spacing w:val="10"/>
      <w:sz w:val="28"/>
      <w:szCs w:val="20"/>
      <w:lang w:val="en-GB" w:eastAsia="zh-CN"/>
    </w:rPr>
  </w:style>
  <w:style w:type="character" w:customStyle="1" w:styleId="Charb">
    <w:name w:val="Υπότιτλος Char"/>
    <w:basedOn w:val="a1"/>
    <w:link w:val="aff2"/>
    <w:rsid w:val="001B7D45"/>
    <w:rPr>
      <w:rFonts w:ascii="Cambria" w:eastAsia="Calibri" w:hAnsi="Cambria" w:cs="Times New Roman"/>
      <w:i/>
      <w:smallCaps/>
      <w:spacing w:val="10"/>
      <w:sz w:val="28"/>
      <w:szCs w:val="20"/>
      <w:lang w:val="en-GB" w:eastAsia="zh-CN"/>
    </w:rPr>
  </w:style>
  <w:style w:type="paragraph" w:styleId="26">
    <w:name w:val="Body Text 2"/>
    <w:basedOn w:val="a0"/>
    <w:link w:val="2Char0"/>
    <w:rsid w:val="001B7D45"/>
    <w:pPr>
      <w:spacing w:after="0" w:line="240" w:lineRule="auto"/>
    </w:pPr>
    <w:rPr>
      <w:rFonts w:ascii="Cambria" w:eastAsia="Calibri" w:hAnsi="Cambria" w:cs="Times New Roman"/>
      <w:sz w:val="32"/>
      <w:szCs w:val="20"/>
      <w:lang w:val="en-US" w:eastAsia="zh-CN"/>
    </w:rPr>
  </w:style>
  <w:style w:type="character" w:customStyle="1" w:styleId="2Char0">
    <w:name w:val="Σώμα κείμενου 2 Char"/>
    <w:basedOn w:val="a1"/>
    <w:link w:val="26"/>
    <w:rsid w:val="001B7D45"/>
    <w:rPr>
      <w:rFonts w:ascii="Cambria" w:eastAsia="Calibri" w:hAnsi="Cambria" w:cs="Times New Roman"/>
      <w:sz w:val="32"/>
      <w:szCs w:val="20"/>
      <w:lang w:val="en-US" w:eastAsia="zh-CN"/>
    </w:rPr>
  </w:style>
  <w:style w:type="paragraph" w:customStyle="1" w:styleId="AltList">
    <w:name w:val="Alt. List"/>
    <w:basedOn w:val="aff3"/>
    <w:rsid w:val="001B7D45"/>
    <w:pPr>
      <w:spacing w:after="120" w:line="360" w:lineRule="auto"/>
    </w:pPr>
    <w:rPr>
      <w:b w:val="0"/>
      <w:bCs w:val="0"/>
      <w:sz w:val="22"/>
      <w:szCs w:val="22"/>
    </w:rPr>
  </w:style>
  <w:style w:type="paragraph" w:styleId="aff3">
    <w:name w:val="List Number"/>
    <w:basedOn w:val="a0"/>
    <w:rsid w:val="001B7D45"/>
    <w:pPr>
      <w:tabs>
        <w:tab w:val="num" w:pos="360"/>
      </w:tabs>
      <w:spacing w:after="0" w:line="240" w:lineRule="auto"/>
      <w:ind w:left="360" w:hanging="360"/>
    </w:pPr>
    <w:rPr>
      <w:rFonts w:ascii="Arial" w:eastAsia="Calibri" w:hAnsi="Arial" w:cs="Arial"/>
      <w:b/>
      <w:bCs/>
      <w:sz w:val="28"/>
      <w:szCs w:val="28"/>
      <w:lang w:val="en-US" w:eastAsia="el-GR"/>
    </w:rPr>
  </w:style>
  <w:style w:type="paragraph" w:customStyle="1" w:styleId="SmallLetters">
    <w:name w:val="Small Letters"/>
    <w:basedOn w:val="a0"/>
    <w:rsid w:val="001B7D45"/>
    <w:pPr>
      <w:spacing w:after="240" w:line="240" w:lineRule="auto"/>
      <w:jc w:val="center"/>
    </w:pPr>
    <w:rPr>
      <w:rFonts w:ascii="Cambria" w:eastAsia="Calibri" w:hAnsi="Cambria" w:cs="Times New Roman"/>
      <w:sz w:val="24"/>
      <w:szCs w:val="20"/>
      <w:lang w:val="en-US" w:eastAsia="el-GR"/>
    </w:rPr>
  </w:style>
  <w:style w:type="paragraph" w:styleId="aff4">
    <w:name w:val="envelope return"/>
    <w:basedOn w:val="a0"/>
    <w:rsid w:val="001B7D45"/>
    <w:pPr>
      <w:spacing w:line="360" w:lineRule="auto"/>
    </w:pPr>
    <w:rPr>
      <w:rFonts w:ascii="Arial" w:eastAsia="Calibri" w:hAnsi="Arial" w:cs="Arial"/>
      <w:sz w:val="20"/>
      <w:szCs w:val="20"/>
      <w:lang w:val="en-US" w:eastAsia="el-GR"/>
    </w:rPr>
  </w:style>
  <w:style w:type="paragraph" w:customStyle="1" w:styleId="HEAD1">
    <w:name w:val="HEAD1"/>
    <w:basedOn w:val="a0"/>
    <w:next w:val="a0"/>
    <w:rsid w:val="001B7D45"/>
    <w:pPr>
      <w:overflowPunct w:val="0"/>
      <w:autoSpaceDE w:val="0"/>
      <w:autoSpaceDN w:val="0"/>
      <w:adjustRightInd w:val="0"/>
      <w:spacing w:before="240" w:after="240" w:line="240" w:lineRule="auto"/>
      <w:jc w:val="center"/>
      <w:outlineLvl w:val="0"/>
    </w:pPr>
    <w:rPr>
      <w:rFonts w:ascii="Arial" w:eastAsia="Calibri" w:hAnsi="Arial" w:cs="Times New Roman"/>
      <w:b/>
      <w:smallCaps/>
      <w:color w:val="FF0000"/>
      <w:sz w:val="44"/>
      <w:szCs w:val="20"/>
      <w:lang w:val="en-US" w:eastAsia="el-GR"/>
    </w:rPr>
  </w:style>
  <w:style w:type="paragraph" w:customStyle="1" w:styleId="HEAD2">
    <w:name w:val="HEAD2"/>
    <w:basedOn w:val="a0"/>
    <w:rsid w:val="001B7D45"/>
    <w:pPr>
      <w:overflowPunct w:val="0"/>
      <w:autoSpaceDE w:val="0"/>
      <w:autoSpaceDN w:val="0"/>
      <w:adjustRightInd w:val="0"/>
      <w:spacing w:after="0" w:line="240" w:lineRule="auto"/>
      <w:outlineLvl w:val="1"/>
    </w:pPr>
    <w:rPr>
      <w:rFonts w:ascii="Arial" w:eastAsia="Calibri" w:hAnsi="Arial" w:cs="Times New Roman"/>
      <w:b/>
      <w:smallCaps/>
      <w:color w:val="FF0000"/>
      <w:sz w:val="30"/>
      <w:szCs w:val="20"/>
      <w:lang w:val="en-US" w:eastAsia="el-GR"/>
    </w:rPr>
  </w:style>
  <w:style w:type="paragraph" w:customStyle="1" w:styleId="Paragraph">
    <w:name w:val="Paragraph"/>
    <w:basedOn w:val="a0"/>
    <w:rsid w:val="001B7D45"/>
    <w:pPr>
      <w:tabs>
        <w:tab w:val="num" w:pos="432"/>
      </w:tabs>
      <w:spacing w:line="360" w:lineRule="auto"/>
    </w:pPr>
    <w:rPr>
      <w:rFonts w:ascii="Tahoma" w:eastAsia="Calibri" w:hAnsi="Tahoma" w:cs="Times New Roman"/>
      <w:sz w:val="20"/>
      <w:szCs w:val="24"/>
      <w:lang w:val="en-GB" w:eastAsia="el-GR"/>
    </w:rPr>
  </w:style>
  <w:style w:type="paragraph" w:customStyle="1" w:styleId="CharChar1">
    <w:name w:val="Char Char1"/>
    <w:basedOn w:val="a0"/>
    <w:rsid w:val="001B7D45"/>
    <w:pPr>
      <w:autoSpaceDE w:val="0"/>
      <w:autoSpaceDN w:val="0"/>
      <w:adjustRightInd w:val="0"/>
      <w:spacing w:after="160" w:line="240" w:lineRule="exact"/>
    </w:pPr>
    <w:rPr>
      <w:rFonts w:ascii="Verdana" w:eastAsia="Calibri" w:hAnsi="Verdana" w:cs="Times New Roman"/>
      <w:sz w:val="20"/>
      <w:szCs w:val="20"/>
      <w:lang w:val="en-US" w:eastAsia="el-GR"/>
    </w:rPr>
  </w:style>
  <w:style w:type="paragraph" w:customStyle="1" w:styleId="ListParagraph2">
    <w:name w:val="List Paragraph2"/>
    <w:basedOn w:val="a0"/>
    <w:link w:val="ListParagraphChar"/>
    <w:rsid w:val="001B7D45"/>
    <w:pPr>
      <w:spacing w:after="0" w:line="240" w:lineRule="auto"/>
      <w:ind w:left="720"/>
      <w:contextualSpacing/>
    </w:pPr>
    <w:rPr>
      <w:rFonts w:ascii="Cambria" w:eastAsia="Calibri" w:hAnsi="Cambria" w:cs="Times New Roman"/>
      <w:sz w:val="20"/>
      <w:szCs w:val="20"/>
      <w:lang w:val="en-US" w:eastAsia="zh-CN"/>
    </w:rPr>
  </w:style>
  <w:style w:type="character" w:customStyle="1" w:styleId="ListParagraphChar">
    <w:name w:val="List Paragraph Char"/>
    <w:link w:val="ListParagraph2"/>
    <w:locked/>
    <w:rsid w:val="001B7D45"/>
    <w:rPr>
      <w:rFonts w:ascii="Cambria" w:eastAsia="Calibri" w:hAnsi="Cambria" w:cs="Times New Roman"/>
      <w:sz w:val="20"/>
      <w:szCs w:val="20"/>
      <w:lang w:val="en-US" w:eastAsia="zh-CN"/>
    </w:rPr>
  </w:style>
  <w:style w:type="paragraph" w:customStyle="1" w:styleId="1a">
    <w:name w:val="α) μέσα 1"/>
    <w:basedOn w:val="a0"/>
    <w:link w:val="1Char0"/>
    <w:rsid w:val="001B7D45"/>
    <w:pPr>
      <w:tabs>
        <w:tab w:val="left" w:pos="1134"/>
      </w:tabs>
      <w:spacing w:after="0" w:line="360" w:lineRule="auto"/>
      <w:ind w:left="1134" w:hanging="567"/>
    </w:pPr>
    <w:rPr>
      <w:rFonts w:ascii="Century Gothic" w:eastAsia="Calibri" w:hAnsi="Century Gothic" w:cs="Times New Roman"/>
      <w:sz w:val="24"/>
      <w:szCs w:val="20"/>
      <w:lang w:val="en-GB" w:eastAsia="zh-CN"/>
    </w:rPr>
  </w:style>
  <w:style w:type="character" w:customStyle="1" w:styleId="1Char0">
    <w:name w:val="α) μέσα 1 Char"/>
    <w:link w:val="1a"/>
    <w:locked/>
    <w:rsid w:val="001B7D45"/>
    <w:rPr>
      <w:rFonts w:ascii="Century Gothic" w:eastAsia="Calibri" w:hAnsi="Century Gothic" w:cs="Times New Roman"/>
      <w:sz w:val="24"/>
      <w:szCs w:val="20"/>
      <w:lang w:val="en-GB" w:eastAsia="zh-CN"/>
    </w:rPr>
  </w:style>
  <w:style w:type="paragraph" w:customStyle="1" w:styleId="1">
    <w:name w:val="μπούλετ +βασικό μέσα 1 εκ."/>
    <w:basedOn w:val="a0"/>
    <w:rsid w:val="001B7D45"/>
    <w:pPr>
      <w:numPr>
        <w:numId w:val="16"/>
      </w:numPr>
      <w:tabs>
        <w:tab w:val="left" w:pos="567"/>
      </w:tabs>
      <w:spacing w:after="0" w:line="360" w:lineRule="auto"/>
      <w:ind w:left="924" w:hanging="357"/>
    </w:pPr>
    <w:rPr>
      <w:rFonts w:ascii="Century Gothic" w:eastAsia="Calibri" w:hAnsi="Century Gothic" w:cs="Times New Roman"/>
      <w:sz w:val="24"/>
      <w:szCs w:val="24"/>
      <w:lang w:val="en-US" w:eastAsia="el-GR"/>
    </w:rPr>
  </w:style>
  <w:style w:type="paragraph" w:customStyle="1" w:styleId="2">
    <w:name w:val="παύλες μέσα ενα κόμμα 2"/>
    <w:basedOn w:val="a0"/>
    <w:link w:val="2Char1"/>
    <w:rsid w:val="001B7D45"/>
    <w:pPr>
      <w:numPr>
        <w:numId w:val="17"/>
      </w:numPr>
      <w:spacing w:after="0" w:line="360" w:lineRule="auto"/>
    </w:pPr>
    <w:rPr>
      <w:rFonts w:ascii="Century Gothic" w:eastAsia="Calibri" w:hAnsi="Century Gothic" w:cs="Times New Roman"/>
      <w:szCs w:val="24"/>
      <w:lang w:val="en-GB"/>
    </w:rPr>
  </w:style>
  <w:style w:type="character" w:customStyle="1" w:styleId="2Char1">
    <w:name w:val="παύλες μέσα ενα κόμμα 2 Char"/>
    <w:link w:val="2"/>
    <w:locked/>
    <w:rsid w:val="001B7D45"/>
    <w:rPr>
      <w:rFonts w:ascii="Century Gothic" w:eastAsia="Calibri" w:hAnsi="Century Gothic" w:cs="Times New Roman"/>
      <w:szCs w:val="24"/>
      <w:lang w:val="en-GB"/>
    </w:rPr>
  </w:style>
  <w:style w:type="paragraph" w:customStyle="1" w:styleId="a">
    <w:name w:val="αρίθμ έξω"/>
    <w:basedOn w:val="a0"/>
    <w:link w:val="CharChar"/>
    <w:rsid w:val="001B7D45"/>
    <w:pPr>
      <w:numPr>
        <w:numId w:val="18"/>
      </w:numPr>
      <w:autoSpaceDE w:val="0"/>
      <w:autoSpaceDN w:val="0"/>
      <w:adjustRightInd w:val="0"/>
      <w:spacing w:after="0" w:line="360" w:lineRule="auto"/>
    </w:pPr>
    <w:rPr>
      <w:rFonts w:ascii="Century Gothic" w:eastAsia="Calibri" w:hAnsi="Century Gothic" w:cs="Times New Roman"/>
      <w:lang w:val="en-GB"/>
    </w:rPr>
  </w:style>
  <w:style w:type="character" w:customStyle="1" w:styleId="CharChar">
    <w:name w:val="αρίθμ έξω Char Char"/>
    <w:link w:val="a"/>
    <w:locked/>
    <w:rsid w:val="001B7D45"/>
    <w:rPr>
      <w:rFonts w:ascii="Century Gothic" w:eastAsia="Calibri" w:hAnsi="Century Gothic" w:cs="Times New Roman"/>
      <w:lang w:val="en-GB"/>
    </w:rPr>
  </w:style>
  <w:style w:type="paragraph" w:customStyle="1" w:styleId="1b">
    <w:name w:val="Α και Β σε 1 υπογρ"/>
    <w:basedOn w:val="a0"/>
    <w:rsid w:val="001B7D45"/>
    <w:pPr>
      <w:tabs>
        <w:tab w:val="left" w:pos="567"/>
      </w:tabs>
      <w:spacing w:after="0" w:line="360" w:lineRule="auto"/>
      <w:ind w:left="567"/>
    </w:pPr>
    <w:rPr>
      <w:rFonts w:ascii="Century Gothic" w:eastAsia="Calibri" w:hAnsi="Century Gothic" w:cs="Times New Roman"/>
      <w:sz w:val="24"/>
      <w:szCs w:val="20"/>
      <w:u w:val="single"/>
      <w:lang w:val="en-US" w:eastAsia="el-GR"/>
    </w:rPr>
  </w:style>
  <w:style w:type="paragraph" w:customStyle="1" w:styleId="41">
    <w:name w:val="Επικ. 4 όχι αυτομ. αριθμ."/>
    <w:basedOn w:val="a0"/>
    <w:rsid w:val="001B7D45"/>
    <w:pPr>
      <w:spacing w:after="0" w:line="360" w:lineRule="auto"/>
    </w:pPr>
    <w:rPr>
      <w:rFonts w:ascii="Century Gothic" w:eastAsia="Calibri" w:hAnsi="Century Gothic" w:cs="Times New Roman"/>
      <w:sz w:val="24"/>
      <w:szCs w:val="24"/>
      <w:u w:val="single"/>
      <w:lang w:val="en-US" w:eastAsia="el-GR"/>
    </w:rPr>
  </w:style>
  <w:style w:type="paragraph" w:customStyle="1" w:styleId="1c">
    <w:name w:val="βασικό μέσα 1 εκ."/>
    <w:basedOn w:val="a0"/>
    <w:rsid w:val="001B7D45"/>
    <w:pPr>
      <w:tabs>
        <w:tab w:val="left" w:pos="567"/>
      </w:tabs>
      <w:spacing w:after="0" w:line="360" w:lineRule="auto"/>
      <w:ind w:left="567"/>
    </w:pPr>
    <w:rPr>
      <w:rFonts w:ascii="Century Gothic" w:eastAsia="Calibri" w:hAnsi="Century Gothic" w:cs="Times New Roman"/>
      <w:sz w:val="24"/>
      <w:szCs w:val="24"/>
      <w:lang w:val="en-US" w:eastAsia="el-GR"/>
    </w:rPr>
  </w:style>
  <w:style w:type="paragraph" w:customStyle="1" w:styleId="StyleHeading2Verdana10ptLeft0cmFirstline0cm">
    <w:name w:val="Style Heading 2 + Verdana 10 pt Left:  0 cm First line:  0 cm"/>
    <w:basedOn w:val="20"/>
    <w:rsid w:val="001B7D45"/>
    <w:pPr>
      <w:keepNext w:val="0"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clear" w:pos="567"/>
      </w:tabs>
      <w:suppressAutoHyphens w:val="0"/>
      <w:overflowPunct w:val="0"/>
      <w:autoSpaceDE w:val="0"/>
      <w:autoSpaceDN w:val="0"/>
      <w:adjustRightInd w:val="0"/>
      <w:spacing w:before="120" w:after="0" w:line="271" w:lineRule="auto"/>
      <w:ind w:left="0" w:firstLine="0"/>
      <w:jc w:val="left"/>
      <w:textAlignment w:val="baseline"/>
    </w:pPr>
    <w:rPr>
      <w:rFonts w:ascii="Verdana" w:eastAsia="Calibri" w:hAnsi="Verdana"/>
      <w:b w:val="0"/>
      <w:i/>
      <w:iCs/>
      <w:smallCaps/>
      <w:color w:val="auto"/>
      <w:sz w:val="20"/>
      <w:szCs w:val="20"/>
    </w:rPr>
  </w:style>
  <w:style w:type="paragraph" w:customStyle="1" w:styleId="StyleStyleHeading1Verdana11ptLeft0cmHanging127">
    <w:name w:val="Style Style Heading 1 + Verdana 11 pt + Left:  0 cm Hanging:  127..."/>
    <w:basedOn w:val="a0"/>
    <w:autoRedefine/>
    <w:rsid w:val="001B7D45"/>
    <w:pPr>
      <w:keepNext/>
      <w:keepLines/>
      <w:tabs>
        <w:tab w:val="left" w:pos="8550"/>
      </w:tabs>
      <w:overflowPunct w:val="0"/>
      <w:autoSpaceDE w:val="0"/>
      <w:autoSpaceDN w:val="0"/>
      <w:adjustRightInd w:val="0"/>
      <w:spacing w:before="360" w:line="240" w:lineRule="auto"/>
      <w:ind w:left="570" w:right="8" w:hanging="570"/>
      <w:textAlignment w:val="baseline"/>
      <w:outlineLvl w:val="0"/>
    </w:pPr>
    <w:rPr>
      <w:rFonts w:ascii="Verdana" w:eastAsia="Calibri" w:hAnsi="Verdana" w:cs="Times New Roman"/>
      <w:b/>
      <w:bCs/>
      <w:sz w:val="20"/>
      <w:szCs w:val="20"/>
      <w:lang w:val="en-US" w:eastAsia="el-GR"/>
    </w:rPr>
  </w:style>
  <w:style w:type="paragraph" w:customStyle="1" w:styleId="StyleHeading1Verdana11pt">
    <w:name w:val="Style Heading 1 + Verdana 11 pt"/>
    <w:basedOn w:val="10"/>
    <w:rsid w:val="001B7D45"/>
    <w:pPr>
      <w:keepNext w:val="0"/>
      <w:keepLines/>
      <w:pageBreakBefore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uppressAutoHyphens w:val="0"/>
      <w:overflowPunct w:val="0"/>
      <w:autoSpaceDE w:val="0"/>
      <w:autoSpaceDN w:val="0"/>
      <w:adjustRightInd w:val="0"/>
      <w:spacing w:before="360" w:after="120"/>
      <w:ind w:left="1077" w:hanging="1077"/>
      <w:contextualSpacing/>
      <w:jc w:val="left"/>
      <w:textAlignment w:val="baseline"/>
    </w:pPr>
    <w:rPr>
      <w:rFonts w:ascii="Verdana" w:eastAsia="Calibri" w:hAnsi="Verdana"/>
      <w:b w:val="0"/>
      <w:bCs w:val="0"/>
      <w:smallCaps/>
      <w:color w:val="auto"/>
      <w:spacing w:val="5"/>
      <w:sz w:val="22"/>
      <w:szCs w:val="30"/>
    </w:rPr>
  </w:style>
  <w:style w:type="paragraph" w:customStyle="1" w:styleId="NoSpacing1">
    <w:name w:val="No Spacing1"/>
    <w:basedOn w:val="a0"/>
    <w:link w:val="NoSpacingChar"/>
    <w:rsid w:val="001B7D45"/>
    <w:pPr>
      <w:spacing w:after="0" w:line="240" w:lineRule="auto"/>
    </w:pPr>
    <w:rPr>
      <w:rFonts w:ascii="Cambria" w:eastAsia="Calibri" w:hAnsi="Cambria" w:cs="Times New Roman"/>
      <w:sz w:val="20"/>
      <w:szCs w:val="20"/>
      <w:lang w:val="en-US" w:eastAsia="zh-CN"/>
    </w:rPr>
  </w:style>
  <w:style w:type="character" w:customStyle="1" w:styleId="NoSpacingChar">
    <w:name w:val="No Spacing Char"/>
    <w:link w:val="NoSpacing1"/>
    <w:locked/>
    <w:rsid w:val="001B7D45"/>
    <w:rPr>
      <w:rFonts w:ascii="Cambria" w:eastAsia="Calibri" w:hAnsi="Cambria" w:cs="Times New Roman"/>
      <w:sz w:val="20"/>
      <w:szCs w:val="20"/>
      <w:lang w:val="en-US" w:eastAsia="zh-CN"/>
    </w:rPr>
  </w:style>
  <w:style w:type="paragraph" w:customStyle="1" w:styleId="Quote1">
    <w:name w:val="Quote1"/>
    <w:basedOn w:val="a0"/>
    <w:next w:val="a0"/>
    <w:link w:val="QuoteChar"/>
    <w:rsid w:val="001B7D45"/>
    <w:pPr>
      <w:spacing w:after="0" w:line="240" w:lineRule="auto"/>
    </w:pPr>
    <w:rPr>
      <w:rFonts w:ascii="Cambria" w:eastAsia="Calibri" w:hAnsi="Cambria" w:cs="Times New Roman"/>
      <w:i/>
      <w:sz w:val="20"/>
      <w:szCs w:val="20"/>
      <w:lang w:val="en-GB" w:eastAsia="zh-CN"/>
    </w:rPr>
  </w:style>
  <w:style w:type="character" w:customStyle="1" w:styleId="QuoteChar">
    <w:name w:val="Quote Char"/>
    <w:link w:val="Quote1"/>
    <w:locked/>
    <w:rsid w:val="001B7D45"/>
    <w:rPr>
      <w:rFonts w:ascii="Cambria" w:eastAsia="Calibri" w:hAnsi="Cambria" w:cs="Times New Roman"/>
      <w:i/>
      <w:sz w:val="20"/>
      <w:szCs w:val="20"/>
      <w:lang w:val="en-GB" w:eastAsia="zh-CN"/>
    </w:rPr>
  </w:style>
  <w:style w:type="paragraph" w:customStyle="1" w:styleId="1d">
    <w:name w:val="Έντονο εισαγωγικό1"/>
    <w:basedOn w:val="a0"/>
    <w:next w:val="a0"/>
    <w:link w:val="Charc"/>
    <w:rsid w:val="001B7D45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</w:pPr>
    <w:rPr>
      <w:rFonts w:ascii="Cambria" w:eastAsia="Calibri" w:hAnsi="Cambria" w:cs="Times New Roman"/>
      <w:i/>
      <w:sz w:val="20"/>
      <w:szCs w:val="20"/>
      <w:lang w:val="en-GB" w:eastAsia="zh-CN"/>
    </w:rPr>
  </w:style>
  <w:style w:type="character" w:customStyle="1" w:styleId="Charc">
    <w:name w:val="Έντονο εισαγωγικό Char"/>
    <w:link w:val="1d"/>
    <w:locked/>
    <w:rsid w:val="001B7D45"/>
    <w:rPr>
      <w:rFonts w:ascii="Cambria" w:eastAsia="Calibri" w:hAnsi="Cambria" w:cs="Times New Roman"/>
      <w:i/>
      <w:sz w:val="20"/>
      <w:szCs w:val="20"/>
      <w:lang w:val="en-GB" w:eastAsia="zh-CN"/>
    </w:rPr>
  </w:style>
  <w:style w:type="character" w:customStyle="1" w:styleId="SubtleEmphasis1">
    <w:name w:val="Subtle Emphasis1"/>
    <w:rsid w:val="001B7D45"/>
    <w:rPr>
      <w:i/>
    </w:rPr>
  </w:style>
  <w:style w:type="character" w:customStyle="1" w:styleId="IntenseEmphasis1">
    <w:name w:val="Intense Emphasis1"/>
    <w:rsid w:val="001B7D45"/>
    <w:rPr>
      <w:b/>
      <w:i/>
    </w:rPr>
  </w:style>
  <w:style w:type="character" w:customStyle="1" w:styleId="SubtleReference1">
    <w:name w:val="Subtle Reference1"/>
    <w:rsid w:val="001B7D45"/>
    <w:rPr>
      <w:smallCaps/>
    </w:rPr>
  </w:style>
  <w:style w:type="character" w:customStyle="1" w:styleId="IntenseReference1">
    <w:name w:val="Intense Reference1"/>
    <w:rsid w:val="001B7D45"/>
    <w:rPr>
      <w:b/>
      <w:smallCaps/>
    </w:rPr>
  </w:style>
  <w:style w:type="character" w:customStyle="1" w:styleId="BookTitle1">
    <w:name w:val="Book Title1"/>
    <w:rsid w:val="001B7D45"/>
    <w:rPr>
      <w:i/>
      <w:smallCaps/>
      <w:spacing w:val="5"/>
    </w:rPr>
  </w:style>
  <w:style w:type="paragraph" w:customStyle="1" w:styleId="TOCHeading1">
    <w:name w:val="TOC Heading1"/>
    <w:basedOn w:val="10"/>
    <w:next w:val="a0"/>
    <w:rsid w:val="001B7D45"/>
    <w:pPr>
      <w:keepNext w:val="0"/>
      <w:pageBreakBefore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uppressAutoHyphens w:val="0"/>
      <w:spacing w:before="480" w:after="0"/>
      <w:contextualSpacing/>
      <w:jc w:val="left"/>
      <w:outlineLvl w:val="9"/>
    </w:pPr>
    <w:rPr>
      <w:rFonts w:ascii="Cambria" w:eastAsia="Calibri" w:hAnsi="Cambria"/>
      <w:b w:val="0"/>
      <w:bCs w:val="0"/>
      <w:smallCaps/>
      <w:color w:val="auto"/>
      <w:spacing w:val="5"/>
      <w:sz w:val="36"/>
      <w:szCs w:val="20"/>
    </w:rPr>
  </w:style>
  <w:style w:type="paragraph" w:customStyle="1" w:styleId="CharCharCharChar">
    <w:name w:val="Char Char Char Char"/>
    <w:basedOn w:val="a0"/>
    <w:rsid w:val="001B7D45"/>
    <w:pPr>
      <w:spacing w:after="160" w:line="240" w:lineRule="exact"/>
    </w:pPr>
    <w:rPr>
      <w:rFonts w:ascii="Verdana" w:eastAsia="Calibri" w:hAnsi="Verdana" w:cs="Times New Roman"/>
      <w:sz w:val="20"/>
      <w:szCs w:val="20"/>
      <w:lang w:val="en-US" w:eastAsia="el-GR"/>
    </w:rPr>
  </w:style>
  <w:style w:type="character" w:customStyle="1" w:styleId="FontStyle58">
    <w:name w:val="Font Style58"/>
    <w:rsid w:val="001B7D45"/>
    <w:rPr>
      <w:rFonts w:ascii="Verdana" w:hAnsi="Verdana"/>
      <w:b/>
      <w:sz w:val="16"/>
    </w:rPr>
  </w:style>
  <w:style w:type="character" w:customStyle="1" w:styleId="FontStyle89">
    <w:name w:val="Font Style89"/>
    <w:rsid w:val="001B7D45"/>
    <w:rPr>
      <w:rFonts w:ascii="Verdana" w:hAnsi="Verdana"/>
      <w:sz w:val="14"/>
    </w:rPr>
  </w:style>
  <w:style w:type="paragraph" w:customStyle="1" w:styleId="Style17">
    <w:name w:val="Style17"/>
    <w:basedOn w:val="a0"/>
    <w:rsid w:val="001B7D45"/>
    <w:pPr>
      <w:widowControl w:val="0"/>
      <w:autoSpaceDE w:val="0"/>
      <w:autoSpaceDN w:val="0"/>
      <w:adjustRightInd w:val="0"/>
      <w:spacing w:after="0" w:line="194" w:lineRule="exact"/>
      <w:ind w:hanging="355"/>
    </w:pPr>
    <w:rPr>
      <w:rFonts w:ascii="Verdana" w:eastAsia="Calibri" w:hAnsi="Verdana" w:cs="Times New Roman"/>
      <w:sz w:val="24"/>
      <w:szCs w:val="24"/>
      <w:lang w:val="en-US" w:eastAsia="el-GR"/>
    </w:rPr>
  </w:style>
  <w:style w:type="paragraph" w:customStyle="1" w:styleId="CharCharChar">
    <w:name w:val="Char Char Char"/>
    <w:basedOn w:val="a0"/>
    <w:rsid w:val="001B7D45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l-GR"/>
    </w:rPr>
  </w:style>
  <w:style w:type="paragraph" w:customStyle="1" w:styleId="BodyText21">
    <w:name w:val="Body Text 21"/>
    <w:basedOn w:val="a0"/>
    <w:rsid w:val="001B7D45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Calibri" w:hAnsi="Times New Roman" w:cs="Times New Roman"/>
      <w:b/>
      <w:sz w:val="24"/>
      <w:szCs w:val="20"/>
      <w:lang w:eastAsia="ar-SA"/>
    </w:rPr>
  </w:style>
  <w:style w:type="paragraph" w:customStyle="1" w:styleId="Char12">
    <w:name w:val="Char1"/>
    <w:basedOn w:val="a0"/>
    <w:rsid w:val="001B7D45"/>
    <w:pPr>
      <w:spacing w:after="160" w:line="240" w:lineRule="exact"/>
    </w:pPr>
    <w:rPr>
      <w:rFonts w:ascii="Tahoma" w:eastAsia="Calibri" w:hAnsi="Tahoma" w:cs="Times New Roman"/>
      <w:sz w:val="20"/>
      <w:szCs w:val="20"/>
      <w:lang w:val="en-US" w:eastAsia="el-GR"/>
    </w:rPr>
  </w:style>
  <w:style w:type="paragraph" w:customStyle="1" w:styleId="ListParagraph1">
    <w:name w:val="List Paragraph1"/>
    <w:aliases w:val="List Paragraph11,Γράφημα"/>
    <w:basedOn w:val="a0"/>
    <w:rsid w:val="001B7D45"/>
    <w:pPr>
      <w:spacing w:after="0" w:line="240" w:lineRule="auto"/>
      <w:ind w:left="720"/>
    </w:pPr>
    <w:rPr>
      <w:rFonts w:ascii="Times New Roman" w:eastAsia="Calibri" w:hAnsi="Times New Roman" w:cs="Calibri"/>
      <w:sz w:val="24"/>
      <w:szCs w:val="24"/>
      <w:lang w:eastAsia="el-GR"/>
    </w:rPr>
  </w:style>
  <w:style w:type="character" w:customStyle="1" w:styleId="91">
    <w:name w:val="Σώμα κειμένου + 9 στ."/>
    <w:rsid w:val="001B7D45"/>
    <w:rPr>
      <w:rFonts w:ascii="Lucida Sans Unicode" w:hAnsi="Lucida Sans Unicode"/>
      <w:sz w:val="18"/>
      <w:u w:val="none"/>
    </w:rPr>
  </w:style>
  <w:style w:type="paragraph" w:customStyle="1" w:styleId="210">
    <w:name w:val="Σώμα κείμενου 21"/>
    <w:basedOn w:val="a0"/>
    <w:rsid w:val="001B7D45"/>
    <w:pPr>
      <w:suppressAutoHyphens/>
      <w:overflowPunct w:val="0"/>
      <w:autoSpaceDE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zh-CN"/>
    </w:rPr>
  </w:style>
  <w:style w:type="paragraph" w:customStyle="1" w:styleId="Num">
    <w:name w:val="_Num#"/>
    <w:basedOn w:val="a0"/>
    <w:rsid w:val="001B7D45"/>
    <w:pPr>
      <w:suppressAutoHyphens/>
      <w:spacing w:line="240" w:lineRule="auto"/>
      <w:ind w:left="393" w:hanging="360"/>
    </w:pPr>
    <w:rPr>
      <w:rFonts w:ascii="Tahoma" w:eastAsia="Calibri" w:hAnsi="Tahoma" w:cs="Tahoma"/>
      <w:sz w:val="20"/>
      <w:szCs w:val="20"/>
      <w:lang w:eastAsia="zh-CN"/>
    </w:rPr>
  </w:style>
  <w:style w:type="paragraph" w:customStyle="1" w:styleId="para-1">
    <w:name w:val="para-1"/>
    <w:basedOn w:val="a0"/>
    <w:rsid w:val="001B7D45"/>
    <w:pPr>
      <w:widowControl w:val="0"/>
      <w:tabs>
        <w:tab w:val="left" w:pos="1021"/>
        <w:tab w:val="left" w:pos="1588"/>
        <w:tab w:val="left" w:pos="2155"/>
        <w:tab w:val="left" w:pos="2722"/>
        <w:tab w:val="left" w:pos="3289"/>
      </w:tabs>
      <w:suppressAutoHyphens/>
      <w:spacing w:after="0" w:line="240" w:lineRule="auto"/>
      <w:ind w:left="1021" w:hanging="1021"/>
    </w:pPr>
    <w:rPr>
      <w:rFonts w:ascii="Arial" w:eastAsia="SimSun" w:hAnsi="Arial" w:cs="Arial"/>
      <w:spacing w:val="5"/>
      <w:kern w:val="1"/>
      <w:sz w:val="24"/>
      <w:szCs w:val="24"/>
      <w:lang w:eastAsia="zh-CN" w:bidi="hi-IN"/>
    </w:rPr>
  </w:style>
  <w:style w:type="paragraph" w:customStyle="1" w:styleId="para-2">
    <w:name w:val="para-2"/>
    <w:basedOn w:val="para-1"/>
    <w:rsid w:val="001B7D45"/>
    <w:pPr>
      <w:ind w:left="1588" w:hanging="1588"/>
    </w:pPr>
  </w:style>
  <w:style w:type="paragraph" w:customStyle="1" w:styleId="Normalgr">
    <w:name w:val="Normalgr"/>
    <w:rsid w:val="001B7D45"/>
    <w:pPr>
      <w:tabs>
        <w:tab w:val="left" w:pos="1021"/>
        <w:tab w:val="left" w:pos="1588"/>
      </w:tabs>
      <w:suppressAutoHyphens/>
      <w:spacing w:after="0" w:line="240" w:lineRule="auto"/>
      <w:jc w:val="both"/>
    </w:pPr>
    <w:rPr>
      <w:rFonts w:ascii="Arial" w:eastAsia="Calibri" w:hAnsi="Arial" w:cs="Arial"/>
      <w:color w:val="00000A"/>
      <w:spacing w:val="15"/>
      <w:kern w:val="1"/>
      <w:sz w:val="20"/>
      <w:szCs w:val="20"/>
      <w:lang w:val="en-GB" w:eastAsia="zh-CN"/>
    </w:rPr>
  </w:style>
  <w:style w:type="paragraph" w:customStyle="1" w:styleId="LO-Normal0">
    <w:name w:val="LO-Normal"/>
    <w:rsid w:val="001B7D45"/>
    <w:pPr>
      <w:suppressAutoHyphens/>
      <w:spacing w:after="0" w:line="240" w:lineRule="auto"/>
    </w:pPr>
    <w:rPr>
      <w:rFonts w:ascii="Verdana" w:eastAsia="Calibri" w:hAnsi="Verdana" w:cs="Verdana"/>
      <w:color w:val="000000"/>
      <w:kern w:val="1"/>
      <w:sz w:val="24"/>
      <w:szCs w:val="24"/>
      <w:lang w:eastAsia="zh-CN"/>
    </w:rPr>
  </w:style>
  <w:style w:type="paragraph" w:customStyle="1" w:styleId="Normal2">
    <w:name w:val="Normal 2"/>
    <w:basedOn w:val="a0"/>
    <w:rsid w:val="001B7D45"/>
    <w:pPr>
      <w:widowControl w:val="0"/>
      <w:suppressAutoHyphens/>
      <w:spacing w:line="240" w:lineRule="auto"/>
    </w:pPr>
    <w:rPr>
      <w:rFonts w:ascii="Verdana" w:eastAsia="Times New Roman" w:hAnsi="Verdana" w:cs="Verdana"/>
      <w:b/>
      <w:kern w:val="1"/>
      <w:sz w:val="20"/>
      <w:szCs w:val="20"/>
      <w:lang w:eastAsia="zh-CN" w:bidi="hi-IN"/>
    </w:rPr>
  </w:style>
  <w:style w:type="character" w:customStyle="1" w:styleId="220">
    <w:name w:val="Σώμα κειμένου (22)_"/>
    <w:link w:val="221"/>
    <w:locked/>
    <w:rsid w:val="001B7D45"/>
    <w:rPr>
      <w:rFonts w:ascii="Lucida Sans Unicode" w:hAnsi="Lucida Sans Unicode"/>
      <w:sz w:val="18"/>
      <w:shd w:val="clear" w:color="auto" w:fill="FFFFFF"/>
    </w:rPr>
  </w:style>
  <w:style w:type="paragraph" w:customStyle="1" w:styleId="221">
    <w:name w:val="Σώμα κειμένου (22)1"/>
    <w:basedOn w:val="a0"/>
    <w:link w:val="220"/>
    <w:rsid w:val="001B7D45"/>
    <w:pPr>
      <w:widowControl w:val="0"/>
      <w:shd w:val="clear" w:color="auto" w:fill="FFFFFF"/>
      <w:spacing w:after="300" w:line="240" w:lineRule="atLeast"/>
      <w:ind w:hanging="560"/>
      <w:jc w:val="center"/>
    </w:pPr>
    <w:rPr>
      <w:rFonts w:ascii="Lucida Sans Unicode" w:hAnsi="Lucida Sans Unicode"/>
      <w:sz w:val="18"/>
    </w:rPr>
  </w:style>
  <w:style w:type="paragraph" w:customStyle="1" w:styleId="HTMLPreformatted1">
    <w:name w:val="HTML Preformatted1"/>
    <w:rsid w:val="001B7D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Verdana" w:eastAsia="Times New Roman" w:hAnsi="Verdana" w:cs="Arial Unicode MS"/>
      <w:color w:val="000000"/>
      <w:kern w:val="1"/>
      <w:sz w:val="17"/>
      <w:szCs w:val="20"/>
      <w:lang w:eastAsia="zh-CN"/>
    </w:rPr>
  </w:style>
  <w:style w:type="character" w:customStyle="1" w:styleId="CharCharCharChar1">
    <w:name w:val="Char Char Char Char1"/>
    <w:rsid w:val="001B7D45"/>
    <w:rPr>
      <w:rFonts w:ascii="Verdana" w:hAnsi="Verdana"/>
      <w:b/>
      <w:sz w:val="22"/>
      <w:lang w:val="el-GR"/>
    </w:rPr>
  </w:style>
  <w:style w:type="paragraph" w:customStyle="1" w:styleId="1e">
    <w:name w:val="Παράγραφος λίστας1"/>
    <w:basedOn w:val="a0"/>
    <w:rsid w:val="001B7D45"/>
    <w:pPr>
      <w:widowControl w:val="0"/>
      <w:suppressAutoHyphens/>
      <w:spacing w:after="0" w:line="240" w:lineRule="auto"/>
      <w:ind w:left="720"/>
      <w:contextualSpacing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paragraph" w:customStyle="1" w:styleId="222">
    <w:name w:val="Σώμα κείμενου 22"/>
    <w:basedOn w:val="a0"/>
    <w:rsid w:val="001B7D45"/>
    <w:pPr>
      <w:widowControl w:val="0"/>
      <w:suppressAutoHyphens/>
      <w:spacing w:after="0" w:line="240" w:lineRule="auto"/>
    </w:pPr>
    <w:rPr>
      <w:rFonts w:ascii="Liberation Serif" w:eastAsia="SimSun" w:hAnsi="Liberation Serif" w:cs="Mangal"/>
      <w:kern w:val="1"/>
      <w:sz w:val="24"/>
      <w:szCs w:val="32"/>
      <w:lang w:eastAsia="zh-CN" w:bidi="hi-IN"/>
    </w:rPr>
  </w:style>
  <w:style w:type="paragraph" w:customStyle="1" w:styleId="223">
    <w:name w:val="Σώμα κείμενου με εσοχή 22"/>
    <w:basedOn w:val="a0"/>
    <w:rsid w:val="001B7D45"/>
    <w:pPr>
      <w:widowControl w:val="0"/>
      <w:suppressAutoHyphens/>
      <w:spacing w:after="280" w:line="240" w:lineRule="auto"/>
      <w:ind w:right="-142" w:firstLine="454"/>
    </w:pPr>
    <w:rPr>
      <w:rFonts w:ascii="Verdana" w:eastAsia="SimSun" w:hAnsi="Verdana" w:cs="Verdana"/>
      <w:color w:val="000000"/>
      <w:kern w:val="1"/>
      <w:sz w:val="20"/>
      <w:szCs w:val="20"/>
      <w:lang w:eastAsia="zh-CN" w:bidi="hi-IN"/>
    </w:rPr>
  </w:style>
  <w:style w:type="paragraph" w:customStyle="1" w:styleId="1f">
    <w:name w:val="Σώμα κείμενου Πρώτη Εσοχή1"/>
    <w:basedOn w:val="af0"/>
    <w:rsid w:val="001B7D45"/>
    <w:pPr>
      <w:widowControl w:val="0"/>
      <w:spacing w:after="140" w:line="288" w:lineRule="auto"/>
      <w:ind w:firstLine="283"/>
      <w:jc w:val="left"/>
    </w:pPr>
    <w:rPr>
      <w:rFonts w:ascii="Liberation Serif" w:eastAsia="SimSun" w:hAnsi="Liberation Serif" w:cs="Mangal"/>
      <w:kern w:val="1"/>
      <w:sz w:val="24"/>
      <w:lang w:val="el-GR" w:bidi="hi-IN"/>
    </w:rPr>
  </w:style>
  <w:style w:type="paragraph" w:customStyle="1" w:styleId="310">
    <w:name w:val="Σώμα κείμενου με εσοχή 31"/>
    <w:basedOn w:val="a0"/>
    <w:rsid w:val="001B7D45"/>
    <w:pPr>
      <w:widowControl w:val="0"/>
      <w:suppressAutoHyphens/>
      <w:spacing w:after="0" w:line="240" w:lineRule="auto"/>
      <w:ind w:left="567"/>
    </w:pPr>
    <w:rPr>
      <w:rFonts w:ascii="Arial" w:eastAsia="SimSun" w:hAnsi="Arial" w:cs="Arial"/>
      <w:kern w:val="1"/>
      <w:sz w:val="24"/>
      <w:szCs w:val="20"/>
      <w:lang w:eastAsia="zh-CN" w:bidi="hi-IN"/>
    </w:rPr>
  </w:style>
  <w:style w:type="paragraph" w:customStyle="1" w:styleId="StylebodynumberingCharTimesNewW112ptStrikethrough">
    <w:name w:val="Style body numbering Char + Times New (W1) 12 pt Strikethrough"/>
    <w:basedOn w:val="a0"/>
    <w:rsid w:val="001B7D45"/>
    <w:pPr>
      <w:suppressAutoHyphens/>
      <w:spacing w:after="0" w:line="240" w:lineRule="auto"/>
    </w:pPr>
    <w:rPr>
      <w:rFonts w:ascii="Times New (W1)" w:eastAsia="Calibri" w:hAnsi="Times New (W1)" w:cs="Times New (W1)"/>
      <w:strike/>
      <w:color w:val="00000A"/>
      <w:kern w:val="1"/>
      <w:sz w:val="24"/>
      <w:szCs w:val="24"/>
      <w:lang w:eastAsia="zh-CN"/>
    </w:rPr>
  </w:style>
  <w:style w:type="character" w:customStyle="1" w:styleId="contact-street">
    <w:name w:val="contact-street"/>
    <w:rsid w:val="001B7D45"/>
    <w:rPr>
      <w:rFonts w:cs="Times New Roman"/>
    </w:rPr>
  </w:style>
  <w:style w:type="character" w:customStyle="1" w:styleId="contact-suburb">
    <w:name w:val="contact-suburb"/>
    <w:rsid w:val="001B7D45"/>
    <w:rPr>
      <w:rFonts w:cs="Times New Roman"/>
    </w:rPr>
  </w:style>
  <w:style w:type="character" w:customStyle="1" w:styleId="contact-state">
    <w:name w:val="contact-state"/>
    <w:rsid w:val="001B7D45"/>
    <w:rPr>
      <w:rFonts w:cs="Times New Roman"/>
    </w:rPr>
  </w:style>
  <w:style w:type="character" w:customStyle="1" w:styleId="contact-postcode">
    <w:name w:val="contact-postcode"/>
    <w:rsid w:val="001B7D45"/>
    <w:rPr>
      <w:rFonts w:cs="Times New Roman"/>
    </w:rPr>
  </w:style>
  <w:style w:type="paragraph" w:customStyle="1" w:styleId="aff5">
    <w:name w:val="Óþìá êåéìÝíïõ"/>
    <w:basedOn w:val="a0"/>
    <w:rsid w:val="001B7D45"/>
    <w:pPr>
      <w:widowControl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aff6">
    <w:name w:val="Σώμα κειμένου_"/>
    <w:link w:val="33"/>
    <w:rsid w:val="001B7D45"/>
    <w:rPr>
      <w:rFonts w:ascii="Arial Narrow" w:eastAsia="Arial Narrow" w:hAnsi="Arial Narrow" w:cs="Arial Narrow"/>
      <w:shd w:val="clear" w:color="auto" w:fill="FFFFFF"/>
    </w:rPr>
  </w:style>
  <w:style w:type="paragraph" w:customStyle="1" w:styleId="33">
    <w:name w:val="Σώμα κειμένου33"/>
    <w:basedOn w:val="a0"/>
    <w:link w:val="aff6"/>
    <w:rsid w:val="001B7D45"/>
    <w:pPr>
      <w:shd w:val="clear" w:color="auto" w:fill="FFFFFF"/>
      <w:spacing w:after="0" w:line="0" w:lineRule="atLeast"/>
      <w:ind w:hanging="880"/>
    </w:pPr>
    <w:rPr>
      <w:rFonts w:ascii="Arial Narrow" w:eastAsia="Arial Narrow" w:hAnsi="Arial Narrow" w:cs="Arial Narrow"/>
    </w:rPr>
  </w:style>
  <w:style w:type="paragraph" w:customStyle="1" w:styleId="aff7">
    <w:name w:val="Προεπιλογή"/>
    <w:rsid w:val="001B7D45"/>
    <w:pPr>
      <w:tabs>
        <w:tab w:val="left" w:pos="720"/>
      </w:tabs>
      <w:suppressAutoHyphens/>
    </w:pPr>
    <w:rPr>
      <w:rFonts w:ascii="Times New Roman" w:eastAsia="SimSun" w:hAnsi="Times New Roman" w:cs="Mangal"/>
      <w:sz w:val="24"/>
      <w:szCs w:val="24"/>
      <w:lang w:eastAsia="zh-CN" w:bidi="hi-IN"/>
    </w:rPr>
  </w:style>
  <w:style w:type="paragraph" w:styleId="aff8">
    <w:name w:val="List Paragraph"/>
    <w:aliases w:val="Itemize"/>
    <w:basedOn w:val="a0"/>
    <w:link w:val="Chard"/>
    <w:uiPriority w:val="34"/>
    <w:qFormat/>
    <w:rsid w:val="005274A0"/>
    <w:pPr>
      <w:spacing w:after="0" w:line="240" w:lineRule="auto"/>
      <w:ind w:left="720"/>
      <w:contextualSpacing/>
    </w:pPr>
    <w:rPr>
      <w:rFonts w:eastAsia="Arial Unicode MS" w:cs="Arial Unicode MS"/>
      <w:color w:val="000000"/>
      <w:sz w:val="20"/>
      <w:szCs w:val="24"/>
      <w:lang w:eastAsia="el-GR"/>
    </w:rPr>
  </w:style>
  <w:style w:type="character" w:customStyle="1" w:styleId="aff9">
    <w:name w:val="Σώμα κειμένου + Έντονη γραφή"/>
    <w:rsid w:val="001B7D45"/>
    <w:rPr>
      <w:rFonts w:ascii="Arial Narrow" w:eastAsia="Arial Narrow" w:hAnsi="Arial Narrow" w:cs="Arial Narrow"/>
      <w:b/>
      <w:bCs/>
      <w:i w:val="0"/>
      <w:iCs w:val="0"/>
      <w:smallCaps w:val="0"/>
      <w:strike w:val="0"/>
      <w:spacing w:val="0"/>
      <w:sz w:val="20"/>
      <w:szCs w:val="20"/>
    </w:rPr>
  </w:style>
  <w:style w:type="character" w:customStyle="1" w:styleId="160">
    <w:name w:val="Σώμα κειμένου16"/>
    <w:rsid w:val="001B7D45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0"/>
      <w:sz w:val="20"/>
      <w:szCs w:val="20"/>
      <w:u w:val="single"/>
    </w:rPr>
  </w:style>
  <w:style w:type="character" w:customStyle="1" w:styleId="170">
    <w:name w:val="Σώμα κειμένου17"/>
    <w:rsid w:val="001B7D45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0"/>
      <w:sz w:val="20"/>
      <w:szCs w:val="20"/>
      <w:u w:val="single"/>
    </w:rPr>
  </w:style>
  <w:style w:type="character" w:customStyle="1" w:styleId="affa">
    <w:name w:val="Λεζάντα πίνακα_"/>
    <w:link w:val="affb"/>
    <w:rsid w:val="001B7D45"/>
    <w:rPr>
      <w:rFonts w:ascii="Arial Narrow" w:eastAsia="Arial Narrow" w:hAnsi="Arial Narrow" w:cs="Arial Narrow"/>
      <w:shd w:val="clear" w:color="auto" w:fill="FFFFFF"/>
    </w:rPr>
  </w:style>
  <w:style w:type="paragraph" w:customStyle="1" w:styleId="affb">
    <w:name w:val="Λεζάντα πίνακα"/>
    <w:basedOn w:val="a0"/>
    <w:link w:val="affa"/>
    <w:rsid w:val="001B7D45"/>
    <w:pPr>
      <w:shd w:val="clear" w:color="auto" w:fill="FFFFFF"/>
      <w:spacing w:after="0" w:line="0" w:lineRule="atLeast"/>
    </w:pPr>
    <w:rPr>
      <w:rFonts w:ascii="Arial Narrow" w:eastAsia="Arial Narrow" w:hAnsi="Arial Narrow" w:cs="Arial Narrow"/>
    </w:rPr>
  </w:style>
  <w:style w:type="character" w:customStyle="1" w:styleId="120">
    <w:name w:val="Σώμα κειμένου (12)_"/>
    <w:link w:val="121"/>
    <w:rsid w:val="001B7D45"/>
    <w:rPr>
      <w:rFonts w:ascii="Arial Narrow" w:eastAsia="Arial Narrow" w:hAnsi="Arial Narrow" w:cs="Arial Narrow"/>
      <w:sz w:val="19"/>
      <w:szCs w:val="19"/>
      <w:shd w:val="clear" w:color="auto" w:fill="FFFFFF"/>
    </w:rPr>
  </w:style>
  <w:style w:type="paragraph" w:customStyle="1" w:styleId="121">
    <w:name w:val="Σώμα κειμένου (12)"/>
    <w:basedOn w:val="a0"/>
    <w:link w:val="120"/>
    <w:rsid w:val="001B7D45"/>
    <w:pPr>
      <w:shd w:val="clear" w:color="auto" w:fill="FFFFFF"/>
      <w:spacing w:after="0" w:line="0" w:lineRule="atLeast"/>
    </w:pPr>
    <w:rPr>
      <w:rFonts w:ascii="Arial Narrow" w:eastAsia="Arial Narrow" w:hAnsi="Arial Narrow" w:cs="Arial Narrow"/>
      <w:sz w:val="19"/>
      <w:szCs w:val="19"/>
    </w:rPr>
  </w:style>
  <w:style w:type="character" w:customStyle="1" w:styleId="42">
    <w:name w:val="Σώμα κειμένου (4) + Χωρίς έντονη γραφή"/>
    <w:rsid w:val="001B7D45"/>
    <w:rPr>
      <w:rFonts w:ascii="Arial Narrow" w:eastAsia="Arial Narrow" w:hAnsi="Arial Narrow" w:cs="Arial Narrow"/>
      <w:b/>
      <w:bCs/>
      <w:i w:val="0"/>
      <w:iCs w:val="0"/>
      <w:smallCaps w:val="0"/>
      <w:strike w:val="0"/>
      <w:spacing w:val="0"/>
      <w:sz w:val="20"/>
      <w:szCs w:val="20"/>
    </w:rPr>
  </w:style>
  <w:style w:type="character" w:customStyle="1" w:styleId="affc">
    <w:name w:val="Λεζάντα πίνακα + Χωρίς μικρά κεφαλαία"/>
    <w:rsid w:val="001B7D45"/>
    <w:rPr>
      <w:rFonts w:ascii="Arial Narrow" w:eastAsia="Arial Narrow" w:hAnsi="Arial Narrow" w:cs="Arial Narrow"/>
      <w:b w:val="0"/>
      <w:bCs w:val="0"/>
      <w:i w:val="0"/>
      <w:iCs w:val="0"/>
      <w:smallCaps/>
      <w:strike w:val="0"/>
      <w:spacing w:val="0"/>
      <w:sz w:val="20"/>
      <w:szCs w:val="20"/>
    </w:rPr>
  </w:style>
  <w:style w:type="character" w:customStyle="1" w:styleId="1f0">
    <w:name w:val="Σώμα κειμένου1"/>
    <w:rsid w:val="001B7D45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6"/>
      <w:szCs w:val="16"/>
      <w:u w:val="none"/>
      <w:shd w:val="clear" w:color="auto" w:fill="FFFFFF"/>
      <w:lang w:val="el-GR"/>
    </w:rPr>
  </w:style>
  <w:style w:type="paragraph" w:customStyle="1" w:styleId="71">
    <w:name w:val="Σώμα κειμένου7"/>
    <w:basedOn w:val="a0"/>
    <w:rsid w:val="001B7D45"/>
    <w:pPr>
      <w:widowControl w:val="0"/>
      <w:shd w:val="clear" w:color="auto" w:fill="FFFFFF"/>
      <w:spacing w:before="60" w:after="240" w:line="269" w:lineRule="exact"/>
      <w:ind w:hanging="580"/>
    </w:pPr>
    <w:rPr>
      <w:rFonts w:ascii="Lucida Sans Unicode" w:eastAsia="Lucida Sans Unicode" w:hAnsi="Lucida Sans Unicode" w:cs="Lucida Sans Unicode"/>
      <w:color w:val="000000"/>
      <w:spacing w:val="1"/>
      <w:sz w:val="16"/>
      <w:szCs w:val="16"/>
      <w:lang w:eastAsia="el-GR"/>
    </w:rPr>
  </w:style>
  <w:style w:type="character" w:customStyle="1" w:styleId="Tablecaption">
    <w:name w:val="Table caption_"/>
    <w:link w:val="Tablecaption1"/>
    <w:uiPriority w:val="99"/>
    <w:rsid w:val="001B7D45"/>
    <w:rPr>
      <w:rFonts w:ascii="Segoe UI" w:hAnsi="Segoe UI" w:cs="Segoe UI"/>
      <w:spacing w:val="-8"/>
      <w:shd w:val="clear" w:color="auto" w:fill="FFFFFF"/>
    </w:rPr>
  </w:style>
  <w:style w:type="paragraph" w:customStyle="1" w:styleId="Tablecaption1">
    <w:name w:val="Table caption1"/>
    <w:basedOn w:val="a0"/>
    <w:link w:val="Tablecaption"/>
    <w:uiPriority w:val="99"/>
    <w:rsid w:val="001B7D45"/>
    <w:pPr>
      <w:shd w:val="clear" w:color="auto" w:fill="FFFFFF"/>
      <w:spacing w:after="0" w:line="240" w:lineRule="atLeast"/>
    </w:pPr>
    <w:rPr>
      <w:rFonts w:ascii="Segoe UI" w:hAnsi="Segoe UI" w:cs="Segoe UI"/>
      <w:spacing w:val="-8"/>
    </w:rPr>
  </w:style>
  <w:style w:type="paragraph" w:customStyle="1" w:styleId="CM11">
    <w:name w:val="CM11"/>
    <w:basedOn w:val="a0"/>
    <w:next w:val="a0"/>
    <w:rsid w:val="001B7D45"/>
    <w:pPr>
      <w:widowControl w:val="0"/>
      <w:autoSpaceDE w:val="0"/>
      <w:autoSpaceDN w:val="0"/>
      <w:adjustRightInd w:val="0"/>
      <w:spacing w:after="0" w:line="416" w:lineRule="atLeast"/>
    </w:pPr>
    <w:rPr>
      <w:rFonts w:ascii="Arial" w:eastAsia="SimSun" w:hAnsi="Arial" w:cs="Times New Roman"/>
      <w:sz w:val="24"/>
      <w:szCs w:val="24"/>
      <w:lang w:eastAsia="zh-CN"/>
    </w:rPr>
  </w:style>
  <w:style w:type="paragraph" w:styleId="affd">
    <w:name w:val="TOC Heading"/>
    <w:basedOn w:val="10"/>
    <w:next w:val="a0"/>
    <w:uiPriority w:val="39"/>
    <w:qFormat/>
    <w:rsid w:val="001B7D45"/>
    <w:pPr>
      <w:keepLines/>
      <w:pageBreakBefore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uppressAutoHyphens w:val="0"/>
      <w:spacing w:before="240" w:after="0" w:line="259" w:lineRule="auto"/>
      <w:jc w:val="left"/>
      <w:outlineLvl w:val="9"/>
    </w:pPr>
    <w:rPr>
      <w:rFonts w:ascii="Calibri Light" w:hAnsi="Calibri Light"/>
      <w:b w:val="0"/>
      <w:bCs w:val="0"/>
      <w:color w:val="2F5496"/>
      <w:sz w:val="32"/>
      <w:lang w:val="el-GR" w:eastAsia="el-GR"/>
    </w:rPr>
  </w:style>
  <w:style w:type="table" w:styleId="affe">
    <w:name w:val="Table Grid"/>
    <w:basedOn w:val="a2"/>
    <w:rsid w:val="001B7D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0"/>
    <w:uiPriority w:val="99"/>
    <w:unhideWhenUsed/>
    <w:rsid w:val="008C7A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table" w:customStyle="1" w:styleId="-11">
    <w:name w:val="Ανοιχτόχρωμη σκίαση - Έμφαση 11"/>
    <w:basedOn w:val="a2"/>
    <w:uiPriority w:val="60"/>
    <w:rsid w:val="008162CA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110">
    <w:name w:val="Ανοιχτόχρωμο πλέγμα - ΄Εμφαση 11"/>
    <w:basedOn w:val="a2"/>
    <w:uiPriority w:val="62"/>
    <w:rsid w:val="00173579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customStyle="1" w:styleId="1-11">
    <w:name w:val="Μεσαία σκίαση 1 - ΄Εμφαση 11"/>
    <w:basedOn w:val="a2"/>
    <w:uiPriority w:val="63"/>
    <w:rsid w:val="005F2820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27">
    <w:name w:val="Ανεπίλυτη αναφορά2"/>
    <w:basedOn w:val="a1"/>
    <w:uiPriority w:val="99"/>
    <w:semiHidden/>
    <w:unhideWhenUsed/>
    <w:rsid w:val="004C4572"/>
    <w:rPr>
      <w:color w:val="605E5C"/>
      <w:shd w:val="clear" w:color="auto" w:fill="E1DFDD"/>
    </w:rPr>
  </w:style>
  <w:style w:type="character" w:customStyle="1" w:styleId="Chard">
    <w:name w:val="Παράγραφος λίστας Char"/>
    <w:aliases w:val="Itemize Char"/>
    <w:link w:val="aff8"/>
    <w:uiPriority w:val="34"/>
    <w:rsid w:val="00630ADC"/>
    <w:rPr>
      <w:rFonts w:eastAsia="Arial Unicode MS" w:cs="Arial Unicode MS"/>
      <w:color w:val="000000"/>
      <w:sz w:val="20"/>
      <w:szCs w:val="24"/>
      <w:lang w:eastAsia="el-GR"/>
    </w:rPr>
  </w:style>
  <w:style w:type="table" w:customStyle="1" w:styleId="1-21">
    <w:name w:val="Πίνακας 1 με ανοιχτόχρωμο πλέγμα - Έμφαση 21"/>
    <w:basedOn w:val="a2"/>
    <w:next w:val="1-22"/>
    <w:uiPriority w:val="46"/>
    <w:rsid w:val="00645BCF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/>
    </w:rPr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</w:tblPr>
    <w:tblStylePr w:type="firstRow">
      <w:rPr>
        <w:b/>
        <w:bCs/>
      </w:rPr>
      <w:tblPr/>
      <w:tcPr>
        <w:tcBorders>
          <w:bottom w:val="single" w:sz="12" w:space="0" w:color="D99594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22">
    <w:name w:val="Πίνακας 1 με ανοιχτόχρωμο πλέγμα - Έμφαση 22"/>
    <w:basedOn w:val="a2"/>
    <w:uiPriority w:val="46"/>
    <w:rsid w:val="00645BCF"/>
    <w:pPr>
      <w:spacing w:after="0" w:line="240" w:lineRule="auto"/>
    </w:p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6-11">
    <w:name w:val="Πίνακας 6 με έγχρωμο πλέγμα - Έμφαση 11"/>
    <w:basedOn w:val="a2"/>
    <w:uiPriority w:val="51"/>
    <w:rsid w:val="00903F59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styleId="afff">
    <w:name w:val="Intense Reference"/>
    <w:basedOn w:val="a1"/>
    <w:uiPriority w:val="32"/>
    <w:qFormat/>
    <w:rsid w:val="00881993"/>
    <w:rPr>
      <w:b/>
      <w:bCs/>
      <w:smallCaps/>
      <w:color w:val="4F81BD" w:themeColor="accent1"/>
      <w:spacing w:val="5"/>
    </w:rPr>
  </w:style>
  <w:style w:type="table" w:customStyle="1" w:styleId="4-11">
    <w:name w:val="Πίνακας 4 με πλέγμα - Έμφαση 11"/>
    <w:basedOn w:val="a2"/>
    <w:uiPriority w:val="49"/>
    <w:rsid w:val="00EF189F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32">
    <w:name w:val="Ανεπίλυτη αναφορά3"/>
    <w:basedOn w:val="a1"/>
    <w:uiPriority w:val="99"/>
    <w:semiHidden/>
    <w:unhideWhenUsed/>
    <w:rsid w:val="00A20F53"/>
    <w:rPr>
      <w:color w:val="605E5C"/>
      <w:shd w:val="clear" w:color="auto" w:fill="E1DFDD"/>
    </w:rPr>
  </w:style>
  <w:style w:type="numbering" w:customStyle="1" w:styleId="28">
    <w:name w:val="Χωρίς λίστα2"/>
    <w:next w:val="a3"/>
    <w:uiPriority w:val="99"/>
    <w:semiHidden/>
    <w:unhideWhenUsed/>
    <w:rsid w:val="00A71F51"/>
  </w:style>
  <w:style w:type="character" w:customStyle="1" w:styleId="43">
    <w:name w:val="Ανεπίλυτη αναφορά4"/>
    <w:basedOn w:val="a1"/>
    <w:uiPriority w:val="99"/>
    <w:semiHidden/>
    <w:unhideWhenUsed/>
    <w:rsid w:val="00F370ED"/>
    <w:rPr>
      <w:color w:val="605E5C"/>
      <w:shd w:val="clear" w:color="auto" w:fill="E1DFDD"/>
    </w:rPr>
  </w:style>
  <w:style w:type="character" w:customStyle="1" w:styleId="WW-FootnoteReference16">
    <w:name w:val="WW-Footnote Reference16"/>
    <w:rsid w:val="002D744D"/>
    <w:rPr>
      <w:vertAlign w:val="superscript"/>
    </w:rPr>
  </w:style>
  <w:style w:type="character" w:styleId="afff0">
    <w:name w:val="Unresolved Mention"/>
    <w:basedOn w:val="a1"/>
    <w:uiPriority w:val="99"/>
    <w:semiHidden/>
    <w:unhideWhenUsed/>
    <w:rsid w:val="001F6D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0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7283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849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71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07311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8210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5268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1428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254276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542783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44953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354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7417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519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62187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2391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00383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6098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9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738274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430348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47245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92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1756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1078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857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997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7327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5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660480">
          <w:marLeft w:val="1166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529573">
          <w:marLeft w:val="1166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85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0814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175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6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585119">
          <w:marLeft w:val="86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16643">
          <w:marLeft w:val="86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769616">
          <w:marLeft w:val="86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91092">
          <w:marLeft w:val="86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661">
          <w:marLeft w:val="86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54180">
          <w:marLeft w:val="86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954084">
          <w:marLeft w:val="86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30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80494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050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10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297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76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64522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08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95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9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6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706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348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344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0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9503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7428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764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24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5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9598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0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210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3552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9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7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2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38491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6384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31426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80686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6214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9767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5546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4051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7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79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762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466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2905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07544">
          <w:marLeft w:val="7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4597">
          <w:marLeft w:val="7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3803">
          <w:marLeft w:val="7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40851">
          <w:marLeft w:val="7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77857">
          <w:marLeft w:val="7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0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6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883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893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8764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393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403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803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6066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9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77206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90963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38108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47183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60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696405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17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1352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76455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6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39859">
          <w:marLeft w:val="7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5773">
          <w:marLeft w:val="7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28644">
          <w:marLeft w:val="7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369">
          <w:marLeft w:val="7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57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30182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058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7195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7924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50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4891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137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503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79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787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28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9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94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454236">
          <w:marLeft w:val="211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8901">
          <w:marLeft w:val="211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26808">
          <w:marLeft w:val="211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7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586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8305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18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263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190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7042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531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2117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10221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47928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8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7691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5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23379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3D7601AD56D443A0338C7BF860AC13" ma:contentTypeVersion="7" ma:contentTypeDescription="Create a new document." ma:contentTypeScope="" ma:versionID="b3f5e3ba243464f687839b4957b742d8">
  <xsd:schema xmlns:xsd="http://www.w3.org/2001/XMLSchema" xmlns:xs="http://www.w3.org/2001/XMLSchema" xmlns:p="http://schemas.microsoft.com/office/2006/metadata/properties" xmlns:ns3="0513969b-d755-4971-8f75-09126718a1c1" targetNamespace="http://schemas.microsoft.com/office/2006/metadata/properties" ma:root="true" ma:fieldsID="60a33b1d38b9737270bd6cb4a7726fc1" ns3:_="">
    <xsd:import namespace="0513969b-d755-4971-8f75-09126718a1c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13969b-d755-4971-8f75-09126718a1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34C64A-7FA2-4A97-AC5E-BAC8AFDE4AE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6B9EFB-CCB2-41FB-AF0B-AE6751E5FFF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43E0E88-BAB0-4DF7-AAE6-48C2F8905F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B35A069-1CD7-478D-AF80-1E01296EB0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13969b-d755-4971-8f75-09126718a1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926</Words>
  <Characters>5005</Characters>
  <Application>Microsoft Office Word</Application>
  <DocSecurity>0</DocSecurity>
  <Lines>41</Lines>
  <Paragraphs>11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Μάκος Βασίλης</cp:lastModifiedBy>
  <cp:revision>2</cp:revision>
  <dcterms:created xsi:type="dcterms:W3CDTF">2020-07-08T06:50:00Z</dcterms:created>
  <dcterms:modified xsi:type="dcterms:W3CDTF">2020-07-08T06:50:00Z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0x010100753D7601AD56D443A0338C7BF860AC13</vt:lpwstr>
  </property>
</Properties>
</file>